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Y="1321"/>
        <w:tblW w:w="10201" w:type="dxa"/>
        <w:tblLook w:val="04A0" w:firstRow="1" w:lastRow="0" w:firstColumn="1" w:lastColumn="0" w:noHBand="0" w:noVBand="1"/>
      </w:tblPr>
      <w:tblGrid>
        <w:gridCol w:w="2625"/>
        <w:gridCol w:w="7576"/>
      </w:tblGrid>
      <w:tr w:rsidR="0012656E" w:rsidRPr="006255FE" w14:paraId="46CFABCB" w14:textId="77777777" w:rsidTr="00783E09">
        <w:tc>
          <w:tcPr>
            <w:tcW w:w="2625" w:type="dxa"/>
            <w:vAlign w:val="center"/>
          </w:tcPr>
          <w:p w14:paraId="7DD8D896" w14:textId="44DBA82A" w:rsidR="0012656E" w:rsidRPr="006255FE" w:rsidRDefault="0012656E" w:rsidP="0012656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980B83">
              <w:rPr>
                <w:rFonts w:ascii="Arial" w:hAnsi="Arial" w:cs="Arial"/>
              </w:rPr>
              <w:t>Naročnik</w:t>
            </w:r>
          </w:p>
        </w:tc>
        <w:tc>
          <w:tcPr>
            <w:tcW w:w="7576" w:type="dxa"/>
            <w:vAlign w:val="center"/>
          </w:tcPr>
          <w:p w14:paraId="39CF3C88" w14:textId="77777777" w:rsidR="0012656E" w:rsidRPr="00980B83" w:rsidRDefault="0012656E" w:rsidP="0012656E">
            <w:pPr>
              <w:spacing w:before="120" w:line="260" w:lineRule="exact"/>
              <w:jc w:val="both"/>
              <w:rPr>
                <w:rFonts w:ascii="Arial" w:hAnsi="Arial" w:cs="Arial"/>
                <w:b/>
              </w:rPr>
            </w:pPr>
            <w:r w:rsidRPr="00980B83">
              <w:rPr>
                <w:rFonts w:ascii="Arial" w:hAnsi="Arial" w:cs="Arial"/>
                <w:b/>
              </w:rPr>
              <w:t>REPUBLIKA SLOVENIJA</w:t>
            </w:r>
          </w:p>
          <w:p w14:paraId="02F9DE3E" w14:textId="5E520F1C" w:rsidR="0012656E" w:rsidRPr="0012656E" w:rsidRDefault="0012656E" w:rsidP="0012656E">
            <w:pPr>
              <w:suppressAutoHyphens w:val="0"/>
              <w:spacing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80B83">
              <w:rPr>
                <w:rFonts w:ascii="Arial" w:hAnsi="Arial" w:cs="Arial"/>
                <w:b/>
              </w:rPr>
              <w:t>Ministrstvo za zunanje in evropske zadeve</w:t>
            </w:r>
          </w:p>
        </w:tc>
      </w:tr>
      <w:tr w:rsidR="00F6122F" w:rsidRPr="006255FE" w14:paraId="27B7BC93" w14:textId="77777777" w:rsidTr="00F6122F">
        <w:tc>
          <w:tcPr>
            <w:tcW w:w="2625" w:type="dxa"/>
          </w:tcPr>
          <w:p w14:paraId="274196E6" w14:textId="77777777" w:rsidR="00F6122F" w:rsidRPr="006255FE" w:rsidRDefault="00F6122F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576" w:type="dxa"/>
          </w:tcPr>
          <w:p w14:paraId="1A46C31C" w14:textId="36F2D3E5" w:rsidR="00F6122F" w:rsidRPr="00F6122F" w:rsidRDefault="0012656E" w:rsidP="00F6122F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2656E">
              <w:rPr>
                <w:rFonts w:ascii="Arial" w:hAnsi="Arial" w:cs="Arial"/>
                <w:b/>
                <w:szCs w:val="20"/>
              </w:rPr>
              <w:t>Fizično in tehnično varovanje objektov naročnika</w:t>
            </w:r>
          </w:p>
        </w:tc>
      </w:tr>
      <w:tr w:rsidR="00F6122F" w:rsidRPr="006255FE" w14:paraId="69AB4AA3" w14:textId="77777777" w:rsidTr="00F6122F">
        <w:tc>
          <w:tcPr>
            <w:tcW w:w="2625" w:type="dxa"/>
          </w:tcPr>
          <w:p w14:paraId="4ECA1E1B" w14:textId="77777777" w:rsidR="00F6122F" w:rsidRPr="00741CA1" w:rsidRDefault="00F6122F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576" w:type="dxa"/>
          </w:tcPr>
          <w:p w14:paraId="3AF1CF52" w14:textId="27599D82" w:rsidR="00F6122F" w:rsidRPr="00F6122F" w:rsidRDefault="00F6122F" w:rsidP="0012656E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i/>
                <w:szCs w:val="20"/>
              </w:rPr>
            </w:pPr>
            <w:r w:rsidRPr="00F6122F">
              <w:rPr>
                <w:rFonts w:ascii="Arial" w:hAnsi="Arial" w:cs="Arial"/>
                <w:b/>
                <w:i/>
                <w:szCs w:val="20"/>
              </w:rPr>
              <w:t>0</w:t>
            </w:r>
            <w:r w:rsidR="0012656E">
              <w:rPr>
                <w:rFonts w:ascii="Arial" w:hAnsi="Arial" w:cs="Arial"/>
                <w:b/>
                <w:i/>
                <w:szCs w:val="20"/>
              </w:rPr>
              <w:t>18</w:t>
            </w:r>
            <w:r w:rsidRPr="00F6122F">
              <w:rPr>
                <w:rFonts w:ascii="Arial" w:hAnsi="Arial" w:cs="Arial"/>
                <w:b/>
                <w:i/>
                <w:szCs w:val="20"/>
              </w:rPr>
              <w:t>/25 JN MZEZ</w:t>
            </w:r>
          </w:p>
        </w:tc>
      </w:tr>
    </w:tbl>
    <w:p w14:paraId="7A3B3588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6DA3CEB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056AE1BA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C81ADB3" w14:textId="341D740C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  <w:r w:rsidR="00A30DFE">
        <w:rPr>
          <w:rFonts w:ascii="Arial" w:hAnsi="Arial" w:cs="Arial"/>
          <w:sz w:val="28"/>
          <w:szCs w:val="28"/>
        </w:rPr>
        <w:t xml:space="preserve"> </w:t>
      </w:r>
      <w:r w:rsidR="006936C3">
        <w:rPr>
          <w:rFonts w:ascii="Arial" w:hAnsi="Arial" w:cs="Arial"/>
          <w:sz w:val="28"/>
          <w:szCs w:val="28"/>
        </w:rPr>
        <w:t>–</w:t>
      </w:r>
      <w:r w:rsidR="00A30DFE">
        <w:rPr>
          <w:rFonts w:ascii="Arial" w:hAnsi="Arial" w:cs="Arial"/>
          <w:sz w:val="28"/>
          <w:szCs w:val="28"/>
        </w:rPr>
        <w:t xml:space="preserve"> popravek</w:t>
      </w:r>
      <w:r w:rsidR="006936C3">
        <w:rPr>
          <w:rFonts w:ascii="Arial" w:hAnsi="Arial" w:cs="Arial"/>
          <w:sz w:val="28"/>
          <w:szCs w:val="28"/>
        </w:rPr>
        <w:t xml:space="preserve"> 2</w:t>
      </w:r>
    </w:p>
    <w:p w14:paraId="25F17948" w14:textId="1AB768E8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9403F63" w14:textId="77777777" w:rsidR="00F6122F" w:rsidRDefault="00F6122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BC67D0C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8B8108C" w14:textId="56BC04BB" w:rsidR="00271021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60E5F51" w14:textId="77777777" w:rsidR="00563641" w:rsidRPr="00984C28" w:rsidRDefault="0056364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585FA6D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689194F2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340C033F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4BE560FA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39C62F89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031A7703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9545235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1DD06B3E" w14:textId="50E00B7F" w:rsidR="004661A3" w:rsidRPr="004661A3" w:rsidRDefault="004661A3" w:rsidP="00563641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5979285" w14:textId="31EA80F9" w:rsidR="00FB2558" w:rsidRPr="00BF10E1" w:rsidRDefault="00FB2558" w:rsidP="00FB2558">
      <w:pPr>
        <w:pStyle w:val="ListParagraph"/>
        <w:widowControl/>
        <w:numPr>
          <w:ilvl w:val="0"/>
          <w:numId w:val="17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b/>
          <w:bCs/>
          <w:szCs w:val="20"/>
        </w:rPr>
      </w:pPr>
      <w:r w:rsidRPr="00BF10E1">
        <w:rPr>
          <w:rFonts w:ascii="Arial" w:hAnsi="Arial" w:cs="Arial"/>
          <w:b/>
          <w:bCs/>
          <w:szCs w:val="20"/>
        </w:rPr>
        <w:t>Podatki o usposobljen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strokovn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</w:t>
      </w:r>
      <w:r w:rsidR="00563641">
        <w:rPr>
          <w:rFonts w:ascii="Arial" w:hAnsi="Arial" w:cs="Arial"/>
          <w:b/>
          <w:bCs/>
          <w:szCs w:val="20"/>
        </w:rPr>
        <w:t>kadru</w:t>
      </w:r>
    </w:p>
    <w:p w14:paraId="67627CB0" w14:textId="47CE3844" w:rsidR="00FB2558" w:rsidRPr="00547A3C" w:rsidRDefault="00FB2558" w:rsidP="00FB2558">
      <w:pPr>
        <w:pStyle w:val="ListParagraph"/>
        <w:widowControl/>
        <w:suppressAutoHyphens w:val="0"/>
        <w:spacing w:line="276" w:lineRule="auto"/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r w:rsidRPr="001C0BC2">
        <w:rPr>
          <w:rFonts w:ascii="Arial" w:hAnsi="Arial" w:cs="Arial"/>
          <w:bCs/>
          <w:szCs w:val="20"/>
        </w:rPr>
        <w:t xml:space="preserve">Obrazec za dokazovanje </w:t>
      </w:r>
      <w:r w:rsidR="00BF10E1" w:rsidRPr="00547A3C">
        <w:rPr>
          <w:rFonts w:ascii="Arial" w:hAnsi="Arial" w:cs="Arial"/>
          <w:bCs/>
          <w:szCs w:val="20"/>
        </w:rPr>
        <w:t xml:space="preserve">usposobljenosti strokovnih </w:t>
      </w:r>
      <w:r w:rsidR="00410285" w:rsidRPr="00547A3C">
        <w:rPr>
          <w:rFonts w:ascii="Arial" w:hAnsi="Arial" w:cs="Arial"/>
          <w:bCs/>
          <w:szCs w:val="20"/>
        </w:rPr>
        <w:t>kadrov</w:t>
      </w:r>
      <w:r w:rsidRPr="00547A3C">
        <w:rPr>
          <w:rFonts w:ascii="Arial" w:hAnsi="Arial" w:cs="Arial"/>
          <w:bCs/>
          <w:szCs w:val="20"/>
        </w:rPr>
        <w:t xml:space="preserve"> v skladu s točko </w:t>
      </w:r>
      <w:r w:rsidR="001C0BC2" w:rsidRPr="00547A3C">
        <w:rPr>
          <w:rFonts w:ascii="Arial" w:hAnsi="Arial" w:cs="Arial"/>
          <w:bCs/>
          <w:szCs w:val="20"/>
        </w:rPr>
        <w:t>9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 dokumenta Navodila ponudniku št. 430-1</w:t>
      </w:r>
      <w:r w:rsidR="00AB5BD9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/202</w:t>
      </w:r>
      <w:r w:rsidR="00563641" w:rsidRPr="00547A3C">
        <w:rPr>
          <w:rFonts w:ascii="Arial" w:hAnsi="Arial" w:cs="Arial"/>
          <w:bCs/>
          <w:szCs w:val="20"/>
        </w:rPr>
        <w:t>5</w:t>
      </w:r>
      <w:r w:rsidRPr="00547A3C">
        <w:rPr>
          <w:rFonts w:ascii="Arial" w:hAnsi="Arial" w:cs="Arial"/>
          <w:bCs/>
          <w:szCs w:val="20"/>
        </w:rPr>
        <w:t>/</w:t>
      </w:r>
      <w:r w:rsidR="00AB5BD9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 xml:space="preserve"> z dne </w:t>
      </w:r>
      <w:r w:rsidR="00547A3C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547A3C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9E59E4" w:rsidRPr="00547A3C">
        <w:rPr>
          <w:rFonts w:ascii="Arial" w:hAnsi="Arial" w:cs="Arial"/>
          <w:bCs/>
          <w:szCs w:val="20"/>
        </w:rPr>
        <w:t>2026</w:t>
      </w:r>
      <w:r w:rsidRPr="00547A3C">
        <w:rPr>
          <w:rFonts w:ascii="Arial" w:hAnsi="Arial" w:cs="Arial"/>
          <w:bCs/>
          <w:szCs w:val="20"/>
        </w:rPr>
        <w:t>.</w:t>
      </w:r>
    </w:p>
    <w:p w14:paraId="5B862555" w14:textId="22C46EE3" w:rsidR="00FB2558" w:rsidRPr="00547A3C" w:rsidRDefault="00FB2558" w:rsidP="00FB2558">
      <w:pPr>
        <w:suppressAutoHyphens w:val="0"/>
        <w:spacing w:line="260" w:lineRule="exact"/>
        <w:ind w:left="360"/>
        <w:jc w:val="both"/>
        <w:rPr>
          <w:rFonts w:ascii="Arial" w:hAnsi="Arial" w:cs="Arial"/>
          <w:bCs/>
          <w:szCs w:val="20"/>
        </w:rPr>
      </w:pPr>
    </w:p>
    <w:p w14:paraId="23EBB9AE" w14:textId="77777777" w:rsidR="00AB5BD9" w:rsidRPr="00547A3C" w:rsidRDefault="00AB5BD9" w:rsidP="00AB5BD9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547A3C">
        <w:rPr>
          <w:rFonts w:ascii="Arial" w:hAnsi="Arial" w:cs="Arial"/>
          <w:b/>
          <w:szCs w:val="20"/>
        </w:rPr>
        <w:t>Reference:</w:t>
      </w:r>
    </w:p>
    <w:p w14:paraId="253F062E" w14:textId="46F07826" w:rsidR="00AB5BD9" w:rsidRPr="00AB5BD9" w:rsidRDefault="00AB5BD9" w:rsidP="00AB5BD9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547A3C">
        <w:rPr>
          <w:rFonts w:ascii="Arial" w:hAnsi="Arial" w:cs="Arial"/>
          <w:bCs/>
          <w:szCs w:val="20"/>
        </w:rPr>
        <w:t>Obrazec za dokazovanje tehnične in strokovne sposobnosti v skladu s točko 9.</w:t>
      </w:r>
      <w:r w:rsidR="001C0BC2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6</w:t>
      </w:r>
      <w:r w:rsidRPr="00547A3C">
        <w:rPr>
          <w:rFonts w:ascii="Arial" w:hAnsi="Arial" w:cs="Arial"/>
          <w:bCs/>
          <w:szCs w:val="20"/>
        </w:rPr>
        <w:t xml:space="preserve"> dokumenta Navodila ponudniku št. 430-14/2025/4 z dne </w:t>
      </w:r>
      <w:r w:rsidR="00547A3C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547A3C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 2026.</w:t>
      </w:r>
    </w:p>
    <w:p w14:paraId="172B7563" w14:textId="77777777" w:rsidR="008F7B38" w:rsidRPr="008F7B38" w:rsidRDefault="008F7B38" w:rsidP="00AB5BD9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66E98023" w14:textId="4BD3CB4F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6E5AA2A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53BDD2DE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344F5EAC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3EFC606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008CB05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3055E37B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14:paraId="1F66C3E3" w14:textId="77777777" w:rsidTr="00B235B4">
        <w:trPr>
          <w:trHeight w:val="306"/>
        </w:trPr>
        <w:tc>
          <w:tcPr>
            <w:tcW w:w="1446" w:type="dxa"/>
            <w:vAlign w:val="center"/>
          </w:tcPr>
          <w:p w14:paraId="6A04B269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shd w:val="clear" w:color="auto" w:fill="auto"/>
            <w:vAlign w:val="center"/>
          </w:tcPr>
          <w:p w14:paraId="513D4B7C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</w:tcPr>
          <w:p w14:paraId="3785B468" w14:textId="77777777"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45A3" w14:paraId="3B284210" w14:textId="77777777" w:rsidTr="00B235B4">
        <w:trPr>
          <w:trHeight w:val="536"/>
        </w:trPr>
        <w:tc>
          <w:tcPr>
            <w:tcW w:w="1446" w:type="dxa"/>
            <w:shd w:val="clear" w:color="auto" w:fill="auto"/>
            <w:vAlign w:val="center"/>
          </w:tcPr>
          <w:p w14:paraId="4475A798" w14:textId="77777777" w:rsidR="00F23839" w:rsidRPr="00B235B4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</w:t>
            </w:r>
            <w:r w:rsidR="001079ED" w:rsidRPr="00B235B4">
              <w:rPr>
                <w:rFonts w:ascii="Arial" w:hAnsi="Arial" w:cs="Arial"/>
                <w:b/>
                <w:szCs w:val="20"/>
              </w:rPr>
              <w:t xml:space="preserve">onudnik oz. </w:t>
            </w:r>
            <w:proofErr w:type="spellStart"/>
            <w:r w:rsidR="001079ED" w:rsidRPr="00B235B4">
              <w:rPr>
                <w:rFonts w:ascii="Arial" w:hAnsi="Arial" w:cs="Arial"/>
                <w:b/>
                <w:szCs w:val="20"/>
              </w:rPr>
              <w:t>p</w:t>
            </w:r>
            <w:r w:rsidRPr="00B235B4">
              <w:rPr>
                <w:rFonts w:ascii="Arial" w:hAnsi="Arial" w:cs="Arial"/>
                <w:b/>
                <w:szCs w:val="20"/>
              </w:rPr>
              <w:t>oslovodeči</w:t>
            </w:r>
            <w:proofErr w:type="spellEnd"/>
            <w:r w:rsidRPr="00B235B4">
              <w:rPr>
                <w:rFonts w:ascii="Arial" w:hAnsi="Arial" w:cs="Arial"/>
                <w:b/>
                <w:szCs w:val="20"/>
              </w:rPr>
              <w:t xml:space="preserve"> partner</w:t>
            </w:r>
          </w:p>
        </w:tc>
        <w:tc>
          <w:tcPr>
            <w:tcW w:w="5729" w:type="dxa"/>
            <w:vAlign w:val="center"/>
          </w:tcPr>
          <w:p w14:paraId="70AB3AAC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73F6CB1F" w14:textId="77777777"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19742EF8" w14:textId="77777777" w:rsidTr="00B235B4">
        <w:trPr>
          <w:trHeight w:val="570"/>
        </w:trPr>
        <w:tc>
          <w:tcPr>
            <w:tcW w:w="1446" w:type="dxa"/>
            <w:shd w:val="clear" w:color="auto" w:fill="auto"/>
            <w:vAlign w:val="center"/>
          </w:tcPr>
          <w:p w14:paraId="442B80AB" w14:textId="77777777" w:rsidR="00F23839" w:rsidRPr="00B235B4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5729" w:type="dxa"/>
            <w:vAlign w:val="center"/>
          </w:tcPr>
          <w:p w14:paraId="53F3F5FD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5130CAE4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76C35F24" w14:textId="77777777" w:rsidTr="00B235B4">
        <w:trPr>
          <w:trHeight w:val="570"/>
        </w:trPr>
        <w:tc>
          <w:tcPr>
            <w:tcW w:w="1446" w:type="dxa"/>
            <w:shd w:val="clear" w:color="auto" w:fill="auto"/>
            <w:vAlign w:val="center"/>
          </w:tcPr>
          <w:p w14:paraId="742EB2A8" w14:textId="77777777" w:rsidR="00944A84" w:rsidRPr="00B235B4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5729" w:type="dxa"/>
            <w:vAlign w:val="center"/>
          </w:tcPr>
          <w:p w14:paraId="3E88C3FA" w14:textId="77777777"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1FD32BDC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3A649F71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41459542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57BE257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1CA6E38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9733CD5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64F19736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342D8AC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F245A3" w14:paraId="066D0504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567F0118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vAlign w:val="center"/>
          </w:tcPr>
          <w:p w14:paraId="6159E1EA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29B13AFE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43A96E5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vAlign w:val="center"/>
          </w:tcPr>
          <w:p w14:paraId="55FBC312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6056CEFB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1DFE2879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vAlign w:val="center"/>
          </w:tcPr>
          <w:p w14:paraId="3A63630E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67224726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3945E1D4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vAlign w:val="center"/>
          </w:tcPr>
          <w:p w14:paraId="48F545FA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7836CBCB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4A5E92C0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vAlign w:val="center"/>
          </w:tcPr>
          <w:p w14:paraId="2930A3AC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D2C8213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7F86C387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70080DD2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00073431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69FBDE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0FF032BE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F245A3" w14:paraId="35AC95D2" w14:textId="77777777" w:rsidTr="00C304EE">
        <w:tc>
          <w:tcPr>
            <w:tcW w:w="963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D761E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F6F4D49" w14:textId="77777777" w:rsidTr="00C304EE">
        <w:trPr>
          <w:trHeight w:val="714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2D6C1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58AEC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477AAEEE" w14:textId="77777777" w:rsidTr="00C304EE">
        <w:trPr>
          <w:trHeight w:val="321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4C34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4923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A7238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1C9C32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AB88C1F" w14:textId="77777777" w:rsidTr="00C304EE">
        <w:trPr>
          <w:trHeight w:val="519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E1E4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C1C1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DEB08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E5B7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5CADC75" w14:textId="77777777" w:rsidTr="00C304EE">
        <w:trPr>
          <w:trHeight w:val="599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46690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F92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D8F8E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94222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66B90E15" w14:textId="77777777" w:rsidTr="00C304EE">
        <w:trPr>
          <w:trHeight w:val="599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840A1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0A544F5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3560D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14FCB">
              <w:rPr>
                <w:rFonts w:ascii="Arial" w:hAnsi="Arial" w:cs="Arial"/>
                <w:bCs/>
                <w:szCs w:val="20"/>
              </w:rPr>
            </w:r>
            <w:r w:rsidR="00814FC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14FCB">
              <w:rPr>
                <w:rFonts w:ascii="Arial" w:hAnsi="Arial" w:cs="Arial"/>
                <w:bCs/>
                <w:szCs w:val="20"/>
              </w:rPr>
            </w:r>
            <w:r w:rsidR="00814FC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645E21E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A4798CD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7BDA9F1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422D689A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6312C511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621F174F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DCE0E62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814FCB">
        <w:rPr>
          <w:rFonts w:ascii="Arial" w:hAnsi="Arial" w:cs="Arial"/>
          <w:bCs/>
          <w:szCs w:val="20"/>
        </w:rPr>
      </w:r>
      <w:r w:rsidR="00814FC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814FCB">
        <w:rPr>
          <w:rFonts w:ascii="Arial" w:hAnsi="Arial" w:cs="Arial"/>
          <w:bCs/>
          <w:szCs w:val="20"/>
        </w:rPr>
      </w:r>
      <w:r w:rsidR="00814FCB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450AB9E4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78A3612" w14:textId="68EF9D27" w:rsidR="00836C49" w:rsidRPr="008009C3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 xml:space="preserve">izvajalcev </w:t>
      </w:r>
      <w:r w:rsidR="00510F09">
        <w:rPr>
          <w:rFonts w:ascii="Arial" w:hAnsi="Arial" w:cs="Arial"/>
          <w:szCs w:val="20"/>
        </w:rPr>
        <w:t>predložiti izpolnjen obrazec P-6 Podatki o podizvajalcu, v katerega mora navesti vse zahtevane podatke.</w:t>
      </w:r>
    </w:p>
    <w:p w14:paraId="1C492D01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E503862" w14:textId="6A4027C2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="00510F09">
        <w:rPr>
          <w:rFonts w:ascii="Arial" w:hAnsi="Arial" w:cs="Arial"/>
          <w:bCs/>
          <w:szCs w:val="20"/>
        </w:rPr>
        <w:t>S</w:t>
      </w:r>
      <w:r w:rsidRPr="00AF2C47">
        <w:rPr>
          <w:rFonts w:ascii="Arial" w:hAnsi="Arial" w:cs="Arial"/>
          <w:bCs/>
          <w:szCs w:val="20"/>
        </w:rPr>
        <w:t>oglasje podizvajalca</w:t>
      </w:r>
      <w:r w:rsidR="00510F09">
        <w:rPr>
          <w:rFonts w:ascii="Arial" w:hAnsi="Arial" w:cs="Arial"/>
          <w:bCs/>
          <w:szCs w:val="20"/>
        </w:rPr>
        <w:t xml:space="preserve"> v obrazcu P-6 Podatki o podizvajalcu</w:t>
      </w:r>
      <w:r w:rsidRPr="00AF2C47">
        <w:rPr>
          <w:rFonts w:ascii="Arial" w:hAnsi="Arial" w:cs="Arial"/>
          <w:bCs/>
          <w:szCs w:val="20"/>
        </w:rPr>
        <w:t>.</w:t>
      </w:r>
    </w:p>
    <w:p w14:paraId="268FEA36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A18CE97" w14:textId="11BE3222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</w:t>
      </w:r>
      <w:r w:rsidR="00C83018">
        <w:rPr>
          <w:rFonts w:ascii="Arial" w:hAnsi="Arial" w:cs="Arial"/>
          <w:szCs w:val="20"/>
        </w:rPr>
        <w:t>iroma</w:t>
      </w:r>
      <w:r w:rsidRPr="00BA53CC">
        <w:rPr>
          <w:rFonts w:ascii="Arial" w:hAnsi="Arial" w:cs="Arial"/>
          <w:szCs w:val="20"/>
        </w:rPr>
        <w:t xml:space="preserve">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1458ED3F" w14:textId="6C81E64C" w:rsidR="00306E0A" w:rsidRPr="00A718EA" w:rsidRDefault="00306E0A" w:rsidP="00A718EA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333CBCEF" w14:textId="3C28FD68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B8E5DCB" w14:textId="6FB0F482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2A10F2B" w14:textId="27CFCCD9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9F26DC8" w14:textId="146A806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4CCB4BA" w14:textId="4C3E1E1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614F5A8" w14:textId="6D20E254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197A87A" w14:textId="522722D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26F853E" w14:textId="4B5762C8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2756287" w14:textId="1C51C703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E28576C" w14:textId="7777777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  <w:sectPr w:rsidR="00306E0A" w:rsidSect="00BF7931">
          <w:headerReference w:type="default" r:id="rId8"/>
          <w:footerReference w:type="default" r:id="rId9"/>
          <w:headerReference w:type="first" r:id="rId10"/>
          <w:footnotePr>
            <w:pos w:val="beneathText"/>
          </w:footnotePr>
          <w:pgSz w:w="11905" w:h="16837"/>
          <w:pgMar w:top="1134" w:right="851" w:bottom="567" w:left="851" w:header="851" w:footer="692" w:gutter="0"/>
          <w:cols w:space="708"/>
          <w:docGrid w:linePitch="272"/>
        </w:sectPr>
      </w:pPr>
    </w:p>
    <w:p w14:paraId="2EDC76B2" w14:textId="77777777" w:rsidR="00A718EA" w:rsidRDefault="00A718E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84837BC" w14:textId="77777777" w:rsidR="00A718EA" w:rsidRPr="00A718EA" w:rsidRDefault="00A718EA" w:rsidP="00A718EA">
      <w:pPr>
        <w:pStyle w:val="ListParagraph"/>
        <w:widowControl/>
        <w:numPr>
          <w:ilvl w:val="0"/>
          <w:numId w:val="37"/>
        </w:numPr>
        <w:suppressAutoHyphens w:val="0"/>
        <w:spacing w:before="120" w:after="120" w:line="276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A718EA">
        <w:rPr>
          <w:rFonts w:ascii="Arial" w:hAnsi="Arial" w:cs="Arial"/>
          <w:b/>
          <w:bCs/>
          <w:sz w:val="22"/>
          <w:szCs w:val="22"/>
        </w:rPr>
        <w:t xml:space="preserve">PODATKI O USPOSOBLJENEM STROKOVNEM KADRU </w:t>
      </w:r>
    </w:p>
    <w:p w14:paraId="358F216E" w14:textId="77777777" w:rsidR="00A718EA" w:rsidRDefault="00A718EA" w:rsidP="00A718EA">
      <w:pPr>
        <w:jc w:val="both"/>
        <w:rPr>
          <w:rFonts w:ascii="Arial" w:eastAsia="Times New Roman" w:hAnsi="Arial" w:cs="Arial"/>
          <w:bCs/>
          <w:i/>
          <w:szCs w:val="20"/>
        </w:rPr>
      </w:pPr>
      <w:r w:rsidRPr="00A718EA">
        <w:rPr>
          <w:rFonts w:ascii="Arial" w:eastAsia="Times New Roman" w:hAnsi="Arial" w:cs="Arial"/>
          <w:bCs/>
          <w:i/>
          <w:szCs w:val="20"/>
        </w:rPr>
        <w:t>Skladno s točko 9.4.2. obrazca N-1 »Navodila ponudniku« in opisom in zahtev delavnih mest v specifikacijah, ponudnik izpolni tabelo (v tabeli poljubno doda število vrstic glede na število kadrov) in priloži ustrezna dokazila.</w:t>
      </w:r>
    </w:p>
    <w:p w14:paraId="4F0255A6" w14:textId="77777777" w:rsidR="00A718EA" w:rsidRDefault="00A718EA" w:rsidP="00A718EA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1E8FC30" w14:textId="121FB42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Style w:val="TableGrid1"/>
        <w:tblpPr w:leftFromText="141" w:rightFromText="141" w:vertAnchor="page" w:horzAnchor="margin" w:tblpY="2641"/>
        <w:tblW w:w="13887" w:type="dxa"/>
        <w:tblInd w:w="0" w:type="dxa"/>
        <w:tblLook w:val="04A0" w:firstRow="1" w:lastRow="0" w:firstColumn="1" w:lastColumn="0" w:noHBand="0" w:noVBand="1"/>
      </w:tblPr>
      <w:tblGrid>
        <w:gridCol w:w="2972"/>
        <w:gridCol w:w="10915"/>
      </w:tblGrid>
      <w:tr w:rsidR="00306E0A" w:rsidRPr="00306E0A" w14:paraId="6693E02A" w14:textId="77777777" w:rsidTr="00A718EA">
        <w:trPr>
          <w:trHeight w:val="416"/>
        </w:trPr>
        <w:tc>
          <w:tcPr>
            <w:tcW w:w="2972" w:type="dxa"/>
            <w:vAlign w:val="center"/>
          </w:tcPr>
          <w:p w14:paraId="074775AA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2"/>
              </w:rPr>
              <w:t>Naročnik</w:t>
            </w:r>
          </w:p>
        </w:tc>
        <w:tc>
          <w:tcPr>
            <w:tcW w:w="10915" w:type="dxa"/>
            <w:vAlign w:val="center"/>
          </w:tcPr>
          <w:p w14:paraId="5B79B14E" w14:textId="77777777" w:rsidR="00306E0A" w:rsidRPr="00306E0A" w:rsidRDefault="00306E0A" w:rsidP="00A718EA">
            <w:pPr>
              <w:widowControl/>
              <w:suppressAutoHyphens w:val="0"/>
              <w:spacing w:before="120" w:after="160" w:line="260" w:lineRule="exact"/>
              <w:jc w:val="both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kern w:val="0"/>
                <w:szCs w:val="22"/>
              </w:rPr>
              <w:t>REPUBLIKA SLOVENIJA, Ministrstvo za zunanje in evropske zadeve</w:t>
            </w:r>
          </w:p>
        </w:tc>
      </w:tr>
      <w:tr w:rsidR="00306E0A" w:rsidRPr="00306E0A" w14:paraId="59082FCF" w14:textId="77777777" w:rsidTr="00A718EA">
        <w:tc>
          <w:tcPr>
            <w:tcW w:w="2972" w:type="dxa"/>
          </w:tcPr>
          <w:p w14:paraId="520B9B80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0"/>
              </w:rPr>
              <w:t>Predmet javnega naročila</w:t>
            </w:r>
          </w:p>
        </w:tc>
        <w:tc>
          <w:tcPr>
            <w:tcW w:w="10915" w:type="dxa"/>
          </w:tcPr>
          <w:p w14:paraId="22595B16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jc w:val="both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kern w:val="0"/>
                <w:szCs w:val="20"/>
              </w:rPr>
              <w:t>Fizično in tehnično varovanje objektov naročnika</w:t>
            </w:r>
          </w:p>
        </w:tc>
      </w:tr>
      <w:tr w:rsidR="00306E0A" w:rsidRPr="00306E0A" w14:paraId="2732AE2D" w14:textId="77777777" w:rsidTr="00A718EA">
        <w:tc>
          <w:tcPr>
            <w:tcW w:w="2972" w:type="dxa"/>
          </w:tcPr>
          <w:p w14:paraId="2A1F09B8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0"/>
              </w:rPr>
              <w:t>Oznaka javnega naročila</w:t>
            </w:r>
          </w:p>
        </w:tc>
        <w:tc>
          <w:tcPr>
            <w:tcW w:w="10915" w:type="dxa"/>
          </w:tcPr>
          <w:p w14:paraId="03C49271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b/>
                <w:i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i/>
                <w:kern w:val="0"/>
                <w:szCs w:val="20"/>
              </w:rPr>
              <w:t>018/25 JN MZEZ</w:t>
            </w:r>
          </w:p>
        </w:tc>
      </w:tr>
    </w:tbl>
    <w:p w14:paraId="654DFEAC" w14:textId="7C2FFE86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844460D" w14:textId="4E4045C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C0CCD28" w14:textId="77777777" w:rsidR="00306E0A" w:rsidRDefault="00306E0A" w:rsidP="00306E0A">
      <w:pPr>
        <w:jc w:val="center"/>
        <w:rPr>
          <w:rFonts w:ascii="Arial" w:hAnsi="Arial" w:cs="Arial"/>
          <w:b/>
          <w:sz w:val="32"/>
          <w:szCs w:val="32"/>
        </w:rPr>
      </w:pPr>
      <w:r w:rsidRPr="00EA159B">
        <w:rPr>
          <w:rFonts w:ascii="Arial" w:hAnsi="Arial" w:cs="Arial"/>
          <w:b/>
          <w:sz w:val="32"/>
          <w:szCs w:val="32"/>
        </w:rPr>
        <w:t>SEZNAM KADROV</w:t>
      </w:r>
    </w:p>
    <w:p w14:paraId="32272C35" w14:textId="77777777" w:rsidR="00306E0A" w:rsidRPr="00EA159B" w:rsidRDefault="00306E0A" w:rsidP="00306E0A">
      <w:pPr>
        <w:jc w:val="center"/>
        <w:rPr>
          <w:rFonts w:ascii="Arial" w:hAnsi="Arial" w:cs="Arial"/>
          <w:sz w:val="32"/>
          <w:szCs w:val="32"/>
        </w:r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648"/>
        <w:gridCol w:w="3033"/>
        <w:gridCol w:w="1624"/>
        <w:gridCol w:w="3337"/>
        <w:gridCol w:w="2268"/>
        <w:gridCol w:w="2977"/>
      </w:tblGrid>
      <w:tr w:rsidR="00306E0A" w:rsidRPr="00EF7C58" w14:paraId="371A4C43" w14:textId="77777777" w:rsidTr="004D1FAE">
        <w:trPr>
          <w:trHeight w:val="11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D7BB55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EA159B">
              <w:rPr>
                <w:rFonts w:ascii="Arial" w:hAnsi="Arial" w:cs="Arial"/>
                <w:b/>
                <w:szCs w:val="20"/>
              </w:rPr>
              <w:t>Zap</w:t>
            </w:r>
            <w:proofErr w:type="spellEnd"/>
            <w:r w:rsidRPr="00EA159B">
              <w:rPr>
                <w:rFonts w:ascii="Arial" w:hAnsi="Arial" w:cs="Arial"/>
                <w:b/>
                <w:szCs w:val="20"/>
              </w:rPr>
              <w:t>. št.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3A69B2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5A5E3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9AF3C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Naziv delodajalca (ponudnik/partner/podizvajalec)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46C5C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Veljavnost pogodbe o zaposlitvi</w:t>
            </w:r>
          </w:p>
          <w:p w14:paraId="05EDDDEB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(</w:t>
            </w:r>
            <w:r w:rsidRPr="00EA159B">
              <w:rPr>
                <w:rFonts w:ascii="Arial" w:hAnsi="Arial" w:cs="Arial"/>
                <w:b/>
                <w:szCs w:val="20"/>
              </w:rPr>
              <w:t>od – do</w:t>
            </w:r>
            <w:r>
              <w:rPr>
                <w:rFonts w:ascii="Arial" w:hAnsi="Arial" w:cs="Arial"/>
                <w:b/>
                <w:szCs w:val="20"/>
              </w:rPr>
              <w:t xml:space="preserve"> / nedoločen čas</w:t>
            </w:r>
            <w:r w:rsidRPr="00EA159B">
              <w:rPr>
                <w:rFonts w:ascii="Arial" w:hAnsi="Arial" w:cs="Arial"/>
                <w:b/>
                <w:szCs w:val="20"/>
              </w:rPr>
              <w:t xml:space="preserve"> </w:t>
            </w:r>
            <w:r w:rsidRPr="00EC0EB1">
              <w:rPr>
                <w:rFonts w:ascii="Arial" w:hAnsi="Arial" w:cs="Arial"/>
                <w:szCs w:val="20"/>
              </w:rPr>
              <w:t>( Merilo M2)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72158" w14:textId="77777777" w:rsidR="00306E0A" w:rsidRPr="00EA159B" w:rsidRDefault="00306E0A" w:rsidP="004D1FAE">
            <w:pPr>
              <w:jc w:val="center"/>
              <w:rPr>
                <w:rStyle w:val="Strong"/>
                <w:rFonts w:ascii="Arial" w:hAnsi="Arial" w:cs="Arial"/>
                <w:szCs w:val="20"/>
              </w:rPr>
            </w:pPr>
            <w:r w:rsidRPr="00EA159B">
              <w:rPr>
                <w:rStyle w:val="Strong"/>
                <w:rFonts w:ascii="Arial" w:hAnsi="Arial" w:cs="Arial"/>
                <w:szCs w:val="20"/>
              </w:rPr>
              <w:t xml:space="preserve">Veljavna službena izkaznica </w:t>
            </w:r>
          </w:p>
          <w:p w14:paraId="3C76DD73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Style w:val="Strong"/>
                <w:rFonts w:ascii="Arial" w:hAnsi="Arial" w:cs="Arial"/>
                <w:szCs w:val="20"/>
              </w:rPr>
              <w:t>(številka, datum izdaje)</w:t>
            </w:r>
          </w:p>
        </w:tc>
      </w:tr>
      <w:tr w:rsidR="00306E0A" w:rsidRPr="00EF7C58" w14:paraId="35E225B8" w14:textId="77777777" w:rsidTr="004D1FAE">
        <w:trPr>
          <w:trHeight w:hRule="exact" w:val="456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64C2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STALNI KADER</w:t>
            </w:r>
          </w:p>
        </w:tc>
      </w:tr>
      <w:tr w:rsidR="00306E0A" w:rsidRPr="00EF7C58" w14:paraId="221BA75A" w14:textId="77777777" w:rsidTr="004D1FAE">
        <w:trPr>
          <w:trHeight w:hRule="exact" w:val="8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C302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024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8D3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 xml:space="preserve">Varnostnik </w:t>
            </w:r>
            <w:r>
              <w:rPr>
                <w:rFonts w:ascii="Arial" w:hAnsi="Arial" w:cs="Arial"/>
                <w:szCs w:val="20"/>
              </w:rPr>
              <w:t xml:space="preserve">receptor/ </w:t>
            </w:r>
            <w:r w:rsidRPr="00EF7C58">
              <w:rPr>
                <w:rFonts w:ascii="Arial" w:hAnsi="Arial" w:cs="Arial"/>
                <w:szCs w:val="20"/>
              </w:rPr>
              <w:t>re</w:t>
            </w:r>
            <w:r>
              <w:rPr>
                <w:rFonts w:ascii="Arial" w:hAnsi="Arial" w:cs="Arial"/>
                <w:szCs w:val="20"/>
              </w:rPr>
              <w:t>ntgenolog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BFD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343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A954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643D6DF9" w14:textId="77777777" w:rsidTr="004D1FAE">
        <w:trPr>
          <w:trHeight w:hRule="exact" w:val="7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E524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77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21E0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 xml:space="preserve">Varnostnik </w:t>
            </w:r>
            <w:r>
              <w:rPr>
                <w:rFonts w:ascii="Arial" w:hAnsi="Arial" w:cs="Arial"/>
                <w:szCs w:val="20"/>
              </w:rPr>
              <w:t>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8E6E" w14:textId="5B0B898D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D5C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CF2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2C895C01" w14:textId="77777777" w:rsidTr="004D1FAE">
        <w:trPr>
          <w:trHeight w:hRule="exact" w:val="6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E2F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F59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F74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  <w:r>
              <w:rPr>
                <w:rFonts w:ascii="Arial" w:hAnsi="Arial" w:cs="Arial"/>
                <w:szCs w:val="20"/>
              </w:rPr>
              <w:t xml:space="preserve"> 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1D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30D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1FC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4DEFC277" w14:textId="77777777" w:rsidTr="004D1FAE">
        <w:trPr>
          <w:trHeight w:hRule="exact" w:val="7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611D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BB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DE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  <w:r>
              <w:rPr>
                <w:rFonts w:ascii="Arial" w:hAnsi="Arial" w:cs="Arial"/>
                <w:szCs w:val="20"/>
              </w:rPr>
              <w:t xml:space="preserve"> 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9A9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0E8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A2FE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1E9F0C3" w14:textId="77777777" w:rsidTr="004D1FAE">
        <w:trPr>
          <w:trHeight w:hRule="exact" w:val="7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210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lastRenderedPageBreak/>
              <w:t>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D70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3B5" w14:textId="77777777" w:rsidR="00306E0A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  <w:p w14:paraId="7148AA5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815" w14:textId="7F80D259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201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D8ED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6245CB9" w14:textId="77777777" w:rsidTr="004D1FAE">
        <w:trPr>
          <w:trHeight w:hRule="exact" w:val="7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3BA3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AB0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7BC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05F1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C1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E6E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0BB441D4" w14:textId="77777777" w:rsidTr="004D1FAE">
        <w:trPr>
          <w:trHeight w:hRule="exact" w:val="5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D8F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02B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8D6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6FD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FC0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EB8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AFADAEF" w14:textId="77777777" w:rsidTr="004D1FAE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125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99E0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136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E8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371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68A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5020786" w14:textId="77777777" w:rsidTr="004D1FAE">
        <w:trPr>
          <w:trHeight w:hRule="exact" w:val="5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DDD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355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E9B" w14:textId="77777777" w:rsidR="00306E0A" w:rsidRDefault="00306E0A" w:rsidP="004D1FAE">
            <w:r w:rsidRPr="00BB6EDD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5E3E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3144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EC8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7A7128B1" w14:textId="77777777" w:rsidTr="004D1FAE">
        <w:trPr>
          <w:trHeight w:hRule="exact" w:val="5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37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9B0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8B72" w14:textId="77777777" w:rsidR="00306E0A" w:rsidRDefault="00306E0A" w:rsidP="004D1FAE">
            <w:r w:rsidRPr="00BB6EDD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679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B0C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4AB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9FFD0C9" w14:textId="77777777" w:rsidTr="004D1FAE">
        <w:trPr>
          <w:trHeight w:hRule="exact" w:val="44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2D0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REZERVNI KADER</w:t>
            </w:r>
          </w:p>
        </w:tc>
      </w:tr>
      <w:tr w:rsidR="00306E0A" w:rsidRPr="00EF7C58" w14:paraId="4EF6C9E8" w14:textId="77777777" w:rsidTr="004D1FAE">
        <w:trPr>
          <w:trHeight w:hRule="exact" w:val="5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8616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D66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1FA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3065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6DB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6D02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77DFB20E" w14:textId="77777777" w:rsidTr="004D1FAE">
        <w:trPr>
          <w:trHeight w:hRule="exact" w:val="5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9D80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7A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7D7E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03D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453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72E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8E9EC70" w14:textId="77777777" w:rsidTr="004D1FAE">
        <w:trPr>
          <w:trHeight w:hRule="exact"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99F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F06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E7D2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5AB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DE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1051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0606A006" w14:textId="77777777" w:rsidTr="004D1FAE">
        <w:trPr>
          <w:trHeight w:hRule="exact"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5A6" w14:textId="77777777" w:rsidR="00306E0A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DDA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C2C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88E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7D6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D71F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4631447C" w14:textId="77777777" w:rsidTr="004D1FAE">
        <w:trPr>
          <w:trHeight w:hRule="exact" w:val="5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BEE6" w14:textId="77777777" w:rsidR="00306E0A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6AA6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E20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A25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3C8D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EB07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6B1D13D3" w14:textId="1972AB51" w:rsidR="00306E0A" w:rsidRDefault="00AB5BD9" w:rsidP="00306E0A">
      <w:pPr>
        <w:spacing w:after="120" w:line="276" w:lineRule="auto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>Ponudnik</w:t>
      </w:r>
      <w:r w:rsidR="00306E0A">
        <w:rPr>
          <w:rFonts w:ascii="Arial" w:hAnsi="Arial" w:cs="Arial"/>
          <w:i/>
          <w:szCs w:val="20"/>
        </w:rPr>
        <w:t xml:space="preserve"> lahko poljubno doda število vrstic</w:t>
      </w:r>
    </w:p>
    <w:p w14:paraId="558E6A21" w14:textId="13D71F76" w:rsidR="00306E0A" w:rsidRDefault="00AB5BD9" w:rsidP="00306E0A">
      <w:pPr>
        <w:spacing w:after="120" w:line="276" w:lineRule="auto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>Ponudnik</w:t>
      </w:r>
      <w:r w:rsidR="00306E0A" w:rsidRPr="00EF7C58">
        <w:rPr>
          <w:rFonts w:ascii="Arial" w:hAnsi="Arial" w:cs="Arial"/>
          <w:i/>
          <w:szCs w:val="20"/>
        </w:rPr>
        <w:t xml:space="preserve"> za ves nominiran kader v tabelo vpiše zahtevane podatke.</w:t>
      </w:r>
      <w:r w:rsidR="00306E0A">
        <w:rPr>
          <w:rFonts w:ascii="Arial" w:hAnsi="Arial" w:cs="Arial"/>
          <w:i/>
          <w:szCs w:val="20"/>
        </w:rPr>
        <w:t xml:space="preserve"> </w:t>
      </w:r>
    </w:p>
    <w:p w14:paraId="538A6428" w14:textId="77777777" w:rsidR="00306E0A" w:rsidRDefault="00306E0A" w:rsidP="00306E0A">
      <w:pPr>
        <w:spacing w:after="120" w:line="276" w:lineRule="auto"/>
        <w:jc w:val="both"/>
        <w:rPr>
          <w:rFonts w:ascii="Arial" w:hAnsi="Arial" w:cs="Arial"/>
          <w:szCs w:val="20"/>
          <w:u w:val="single"/>
        </w:rPr>
      </w:pPr>
    </w:p>
    <w:p w14:paraId="7F312925" w14:textId="77777777" w:rsidR="00306E0A" w:rsidRDefault="00306E0A" w:rsidP="00306E0A">
      <w:pPr>
        <w:spacing w:after="120"/>
        <w:ind w:right="567"/>
        <w:contextualSpacing/>
        <w:jc w:val="both"/>
        <w:rPr>
          <w:rFonts w:ascii="Arial" w:hAnsi="Arial" w:cs="Arial"/>
          <w:szCs w:val="20"/>
          <w:u w:val="single"/>
        </w:rPr>
      </w:pPr>
      <w:r w:rsidRPr="00EF7C58">
        <w:rPr>
          <w:rFonts w:ascii="Arial" w:hAnsi="Arial" w:cs="Arial"/>
          <w:szCs w:val="20"/>
          <w:u w:val="single"/>
        </w:rPr>
        <w:t>Za ves nominiran kader prilagamo</w:t>
      </w:r>
      <w:r>
        <w:rPr>
          <w:rFonts w:ascii="Arial" w:hAnsi="Arial" w:cs="Arial"/>
          <w:szCs w:val="20"/>
          <w:u w:val="single"/>
        </w:rPr>
        <w:t>:</w:t>
      </w:r>
    </w:p>
    <w:p w14:paraId="1C046FBF" w14:textId="61325FED" w:rsidR="00306E0A" w:rsidRDefault="00306E0A" w:rsidP="00306E0A">
      <w:pPr>
        <w:pStyle w:val="ListParagraph"/>
        <w:numPr>
          <w:ilvl w:val="0"/>
          <w:numId w:val="40"/>
        </w:numPr>
        <w:suppressAutoHyphens w:val="0"/>
        <w:ind w:left="714" w:right="567" w:hanging="35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kopijo </w:t>
      </w:r>
      <w:r w:rsidRPr="00A86039">
        <w:rPr>
          <w:rFonts w:ascii="Arial" w:hAnsi="Arial" w:cs="Arial"/>
          <w:szCs w:val="20"/>
        </w:rPr>
        <w:t>veljavn</w:t>
      </w:r>
      <w:r>
        <w:rPr>
          <w:rFonts w:ascii="Arial" w:hAnsi="Arial" w:cs="Arial"/>
          <w:szCs w:val="20"/>
        </w:rPr>
        <w:t>e</w:t>
      </w:r>
      <w:r w:rsidRPr="00A8603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službene</w:t>
      </w:r>
      <w:r w:rsidRPr="00A86039">
        <w:rPr>
          <w:rFonts w:ascii="Arial" w:hAnsi="Arial" w:cs="Arial"/>
          <w:szCs w:val="20"/>
        </w:rPr>
        <w:t xml:space="preserve"> izkaznic</w:t>
      </w:r>
      <w:r>
        <w:rPr>
          <w:rFonts w:ascii="Arial" w:hAnsi="Arial" w:cs="Arial"/>
          <w:szCs w:val="20"/>
        </w:rPr>
        <w:t>e</w:t>
      </w:r>
      <w:r w:rsidRPr="00A86039">
        <w:rPr>
          <w:rFonts w:ascii="Arial" w:hAnsi="Arial" w:cs="Arial"/>
          <w:szCs w:val="20"/>
        </w:rPr>
        <w:t>, ki je izdana na podlagi Zakona o zasebnem varovanju (ZZasV-1, Uradni list RS, št. 17/11),</w:t>
      </w:r>
    </w:p>
    <w:p w14:paraId="713FBD3D" w14:textId="77777777" w:rsidR="00306E0A" w:rsidRPr="00DE3A42" w:rsidRDefault="00306E0A" w:rsidP="00306E0A">
      <w:pPr>
        <w:pStyle w:val="ListParagraph"/>
        <w:widowControl/>
        <w:numPr>
          <w:ilvl w:val="0"/>
          <w:numId w:val="40"/>
        </w:numPr>
        <w:suppressAutoHyphens w:val="0"/>
        <w:spacing w:after="160" w:line="256" w:lineRule="auto"/>
        <w:contextualSpacing/>
        <w:rPr>
          <w:rFonts w:ascii="Arial" w:hAnsi="Arial" w:cs="Arial"/>
          <w:szCs w:val="20"/>
        </w:rPr>
      </w:pPr>
      <w:r w:rsidRPr="00DE3A42">
        <w:rPr>
          <w:rFonts w:ascii="Arial" w:hAnsi="Arial" w:cs="Arial"/>
          <w:szCs w:val="20"/>
        </w:rPr>
        <w:t>kopijo potrdil</w:t>
      </w:r>
      <w:r>
        <w:rPr>
          <w:rFonts w:ascii="Arial" w:hAnsi="Arial" w:cs="Arial"/>
          <w:szCs w:val="20"/>
        </w:rPr>
        <w:t>a</w:t>
      </w:r>
      <w:r w:rsidRPr="00DE3A42">
        <w:rPr>
          <w:rFonts w:ascii="Arial" w:hAnsi="Arial" w:cs="Arial"/>
          <w:szCs w:val="20"/>
        </w:rPr>
        <w:t xml:space="preserve"> o zaključenem izobraževanju najmanj V. stopnje strokovne izobrazbe,</w:t>
      </w:r>
    </w:p>
    <w:p w14:paraId="354BB89C" w14:textId="4CD0ED0F" w:rsidR="00306E0A" w:rsidRDefault="00306E0A" w:rsidP="00306E0A">
      <w:pPr>
        <w:pStyle w:val="ListParagraph"/>
        <w:numPr>
          <w:ilvl w:val="0"/>
          <w:numId w:val="40"/>
        </w:numPr>
        <w:suppressAutoHyphens w:val="0"/>
        <w:ind w:right="567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kopijo dovoljenja</w:t>
      </w:r>
      <w:r w:rsidRPr="00A86039">
        <w:rPr>
          <w:rFonts w:ascii="Arial" w:hAnsi="Arial" w:cs="Arial"/>
          <w:szCs w:val="20"/>
        </w:rPr>
        <w:t xml:space="preserve"> za dostop do tajnih podatkov (Personal </w:t>
      </w:r>
      <w:proofErr w:type="spellStart"/>
      <w:r w:rsidRPr="00A86039">
        <w:rPr>
          <w:rFonts w:ascii="Arial" w:hAnsi="Arial" w:cs="Arial"/>
          <w:szCs w:val="20"/>
        </w:rPr>
        <w:t>Security</w:t>
      </w:r>
      <w:proofErr w:type="spellEnd"/>
      <w:r w:rsidRPr="00A86039">
        <w:rPr>
          <w:rFonts w:ascii="Arial" w:hAnsi="Arial" w:cs="Arial"/>
          <w:szCs w:val="20"/>
        </w:rPr>
        <w:t xml:space="preserve"> </w:t>
      </w:r>
      <w:proofErr w:type="spellStart"/>
      <w:r w:rsidRPr="00A86039">
        <w:rPr>
          <w:rFonts w:ascii="Arial" w:hAnsi="Arial" w:cs="Arial"/>
          <w:szCs w:val="20"/>
        </w:rPr>
        <w:t>Clearance</w:t>
      </w:r>
      <w:proofErr w:type="spellEnd"/>
      <w:r w:rsidRPr="00A86039">
        <w:rPr>
          <w:rFonts w:ascii="Arial" w:hAnsi="Arial" w:cs="Arial"/>
          <w:szCs w:val="20"/>
        </w:rPr>
        <w:t xml:space="preserve"> - PSC) najmanj stopnje tajnosti </w:t>
      </w:r>
      <w:r w:rsidRPr="009E59E4">
        <w:rPr>
          <w:rFonts w:ascii="Arial" w:hAnsi="Arial" w:cs="Arial"/>
          <w:szCs w:val="20"/>
        </w:rPr>
        <w:t>ZAUPNO</w:t>
      </w:r>
      <w:r w:rsidR="00814FCB">
        <w:rPr>
          <w:rFonts w:ascii="Arial" w:hAnsi="Arial" w:cs="Arial"/>
          <w:szCs w:val="20"/>
        </w:rPr>
        <w:t xml:space="preserve"> </w:t>
      </w:r>
      <w:r w:rsidR="00814FCB" w:rsidRPr="00814FCB">
        <w:rPr>
          <w:rFonts w:ascii="Arial" w:hAnsi="Arial" w:cs="Arial"/>
          <w:szCs w:val="20"/>
          <w:shd w:val="clear" w:color="auto" w:fill="D9D9D9" w:themeFill="background1" w:themeFillShade="D9"/>
        </w:rPr>
        <w:t>ali izjavo</w:t>
      </w:r>
      <w:r w:rsidRPr="00A8603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in </w:t>
      </w:r>
    </w:p>
    <w:p w14:paraId="34F5FE6E" w14:textId="3DD39E17" w:rsidR="00306E0A" w:rsidRPr="008919E4" w:rsidRDefault="00153FEC" w:rsidP="00814FCB">
      <w:pPr>
        <w:pStyle w:val="ListParagraph"/>
        <w:numPr>
          <w:ilvl w:val="0"/>
          <w:numId w:val="40"/>
        </w:numPr>
        <w:shd w:val="clear" w:color="auto" w:fill="FFFFFF" w:themeFill="background1"/>
        <w:suppressAutoHyphens w:val="0"/>
        <w:ind w:right="567"/>
        <w:contextualSpacing/>
        <w:jc w:val="both"/>
        <w:rPr>
          <w:rFonts w:ascii="Arial" w:hAnsi="Arial" w:cs="Arial"/>
          <w:szCs w:val="20"/>
        </w:rPr>
      </w:pPr>
      <w:r w:rsidRPr="008919E4">
        <w:rPr>
          <w:rFonts w:ascii="Arial" w:hAnsi="Arial" w:cs="Arial"/>
          <w:szCs w:val="20"/>
        </w:rPr>
        <w:t>izjav</w:t>
      </w:r>
      <w:r w:rsidR="006C198C" w:rsidRPr="008919E4">
        <w:rPr>
          <w:rFonts w:ascii="Arial" w:hAnsi="Arial" w:cs="Arial"/>
          <w:szCs w:val="20"/>
        </w:rPr>
        <w:t xml:space="preserve">e ali </w:t>
      </w:r>
      <w:r w:rsidR="00306E0A" w:rsidRPr="008919E4">
        <w:rPr>
          <w:rFonts w:ascii="Arial" w:hAnsi="Arial" w:cs="Arial"/>
          <w:szCs w:val="20"/>
        </w:rPr>
        <w:t>kopije vseh ostalih dokazil za posamezno delovno mesto</w:t>
      </w:r>
      <w:r w:rsidR="000F5A53" w:rsidRPr="008919E4">
        <w:rPr>
          <w:rFonts w:ascii="Arial" w:hAnsi="Arial" w:cs="Arial"/>
          <w:szCs w:val="20"/>
        </w:rPr>
        <w:t xml:space="preserve"> (Glej specifikacije)</w:t>
      </w:r>
      <w:r w:rsidR="00306E0A" w:rsidRPr="008919E4">
        <w:rPr>
          <w:rFonts w:ascii="Arial" w:hAnsi="Arial" w:cs="Arial"/>
          <w:szCs w:val="20"/>
        </w:rPr>
        <w:t>.</w:t>
      </w:r>
    </w:p>
    <w:p w14:paraId="5C2E9FEB" w14:textId="77777777" w:rsidR="00306E0A" w:rsidRPr="00A86039" w:rsidRDefault="00306E0A" w:rsidP="00306E0A">
      <w:pPr>
        <w:ind w:right="567"/>
        <w:jc w:val="both"/>
        <w:rPr>
          <w:rFonts w:ascii="Arial" w:hAnsi="Arial" w:cs="Arial"/>
          <w:szCs w:val="20"/>
        </w:rPr>
      </w:pPr>
    </w:p>
    <w:p w14:paraId="03B9F209" w14:textId="354FE6FA" w:rsidR="00306E0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Ponudnik mora imeti ves čas trajanja pogodbe v primeru prejetih točk iz merila M2, </w:t>
      </w:r>
      <w:r>
        <w:rPr>
          <w:rFonts w:ascii="Arial" w:hAnsi="Arial" w:cs="Arial"/>
          <w:szCs w:val="20"/>
        </w:rPr>
        <w:t>varnostnike</w:t>
      </w:r>
      <w:r w:rsidRPr="003538DA">
        <w:rPr>
          <w:rFonts w:ascii="Arial" w:hAnsi="Arial" w:cs="Arial"/>
          <w:szCs w:val="20"/>
        </w:rPr>
        <w:t xml:space="preserve"> (za katere je prejel točke) zaposlene za nedoločen čas. V primeru zamenjave </w:t>
      </w:r>
      <w:r>
        <w:rPr>
          <w:rFonts w:ascii="Arial" w:hAnsi="Arial" w:cs="Arial"/>
          <w:szCs w:val="20"/>
        </w:rPr>
        <w:t>varnostnika</w:t>
      </w:r>
      <w:r w:rsidRPr="003538DA">
        <w:rPr>
          <w:rFonts w:ascii="Arial" w:hAnsi="Arial" w:cs="Arial"/>
          <w:szCs w:val="20"/>
        </w:rPr>
        <w:t xml:space="preserve">, za katerega je prejel točke v okviru merila M2, mora ponudnik predložiti podatke o novem </w:t>
      </w:r>
      <w:r>
        <w:rPr>
          <w:rFonts w:ascii="Arial" w:hAnsi="Arial" w:cs="Arial"/>
          <w:szCs w:val="20"/>
        </w:rPr>
        <w:t>varnostniku</w:t>
      </w:r>
      <w:r w:rsidRPr="003538DA">
        <w:rPr>
          <w:rFonts w:ascii="Arial" w:hAnsi="Arial" w:cs="Arial"/>
          <w:szCs w:val="20"/>
        </w:rPr>
        <w:t>, s priloženim dokazilom, da je le-ta pri ponudniku zaposlen za nedoločen čas.</w:t>
      </w:r>
    </w:p>
    <w:p w14:paraId="555CDF2F" w14:textId="66EAEA29" w:rsidR="008F7B38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5D2609CC" w14:textId="1752CE53" w:rsidR="008F7B38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5EC1F940" w14:textId="77777777" w:rsidR="008F7B38" w:rsidRPr="003538DA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0F86F9D2" w14:textId="77777777" w:rsidR="00306E0A" w:rsidRPr="003538DA" w:rsidRDefault="00306E0A" w:rsidP="00306E0A">
      <w:pPr>
        <w:spacing w:after="120" w:line="260" w:lineRule="exact"/>
        <w:jc w:val="both"/>
        <w:rPr>
          <w:rFonts w:ascii="Arial" w:hAnsi="Arial" w:cs="Arial"/>
          <w:szCs w:val="20"/>
          <w:u w:val="single"/>
        </w:rPr>
      </w:pPr>
      <w:r w:rsidRPr="003538DA">
        <w:rPr>
          <w:rFonts w:ascii="Arial" w:hAnsi="Arial" w:cs="Arial"/>
          <w:szCs w:val="20"/>
          <w:u w:val="single"/>
        </w:rPr>
        <w:t>Za vsak kader, ki se nanaša na merilo M2, prilagamo:</w:t>
      </w:r>
    </w:p>
    <w:p w14:paraId="482AA9C2" w14:textId="77777777" w:rsidR="00306E0A" w:rsidRPr="003538DA" w:rsidRDefault="00306E0A" w:rsidP="00306E0A">
      <w:pPr>
        <w:pStyle w:val="ListParagraph"/>
        <w:widowControl/>
        <w:numPr>
          <w:ilvl w:val="0"/>
          <w:numId w:val="41"/>
        </w:numPr>
        <w:suppressAutoHyphens w:val="0"/>
        <w:spacing w:line="260" w:lineRule="exact"/>
        <w:ind w:left="567"/>
        <w:contextualSpacing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>kopijo obrazca M1 in/ali M3 (v primeru, da je bila narejena sprememba v obveznem socialnem zavarovanju) ali kopijo veljavne pogodbe o zaposlitvi, iz katere je razvidno, da je varnostnik na dan oddaje ponudbe zaposlen za nedoločen čas.</w:t>
      </w:r>
    </w:p>
    <w:p w14:paraId="27BF415C" w14:textId="77777777" w:rsidR="00306E0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6F3B1DA4" w14:textId="77777777" w:rsidR="00306E0A" w:rsidRPr="003538D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>Pod kazensko in materialno odgovornostjo izjavljamo, da so zgoraj navedeni podatki resnični.</w:t>
      </w:r>
    </w:p>
    <w:p w14:paraId="49ED17C3" w14:textId="77777777" w:rsidR="00306E0A" w:rsidRPr="003538DA" w:rsidRDefault="00306E0A" w:rsidP="00306E0A">
      <w:pPr>
        <w:spacing w:line="260" w:lineRule="exact"/>
        <w:rPr>
          <w:rFonts w:ascii="Arial" w:hAnsi="Arial" w:cs="Arial"/>
          <w:szCs w:val="20"/>
        </w:rPr>
      </w:pPr>
    </w:p>
    <w:p w14:paraId="27B55EFF" w14:textId="77777777" w:rsidR="00306E0A" w:rsidRPr="003538D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V/na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  <w:r w:rsidRPr="003538DA">
        <w:rPr>
          <w:rFonts w:ascii="Arial" w:hAnsi="Arial" w:cs="Arial"/>
          <w:szCs w:val="20"/>
        </w:rPr>
        <w:t xml:space="preserve">, dne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</w:p>
    <w:p w14:paraId="740A173A" w14:textId="77777777" w:rsidR="00306E0A" w:rsidRPr="003538DA" w:rsidRDefault="00306E0A" w:rsidP="00306E0A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Ponudnik: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</w:p>
    <w:p w14:paraId="58BD2793" w14:textId="6BA40ED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FDB13AC" w14:textId="628E69C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C7DBFC8" w14:textId="4F331B1F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6A44854" w14:textId="1777B714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6B737C8" w14:textId="1DE3D25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80A2A67" w14:textId="49098B7B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E38D444" w14:textId="3533DB5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1737480" w14:textId="654913B0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3F8521D3" w14:textId="716F822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DE0FE96" w14:textId="1B93BA6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D62C934" w14:textId="21CD83D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446BE0B" w14:textId="08F5930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0161DA7" w14:textId="7B7C6CA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F612C77" w14:textId="7DF3BD59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AB403BC" w14:textId="36FFF546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4715E31" w14:textId="5C37368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D337969" w14:textId="4AC59CF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A23982F" w14:textId="6291FE7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5DD0330" w14:textId="5AD012F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B7569D8" w14:textId="626A7FEC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ABA75B3" w14:textId="4E421C42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942EDB6" w14:textId="77A641DF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039F149" w14:textId="09EA5F4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F56E862" w14:textId="441DE88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51295D7" w14:textId="7777777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  <w:sectPr w:rsidR="00306E0A" w:rsidSect="008F7B38">
          <w:footnotePr>
            <w:pos w:val="beneathText"/>
          </w:footnotePr>
          <w:pgSz w:w="16837" w:h="11905" w:orient="landscape" w:code="9"/>
          <w:pgMar w:top="851" w:right="1418" w:bottom="851" w:left="1418" w:header="851" w:footer="692" w:gutter="0"/>
          <w:cols w:space="708"/>
          <w:docGrid w:linePitch="272"/>
        </w:sectPr>
      </w:pPr>
    </w:p>
    <w:p w14:paraId="5A988464" w14:textId="4879C64A" w:rsidR="001C0BC2" w:rsidRDefault="001C0BC2" w:rsidP="001C0BC2">
      <w:pPr>
        <w:pStyle w:val="ListParagraph"/>
        <w:suppressAutoHyphens w:val="0"/>
        <w:spacing w:after="120" w:line="260" w:lineRule="exact"/>
        <w:ind w:left="425"/>
        <w:rPr>
          <w:rFonts w:ascii="Arial" w:hAnsi="Arial" w:cs="Arial"/>
          <w:b/>
          <w:bCs/>
          <w:sz w:val="22"/>
          <w:szCs w:val="22"/>
        </w:rPr>
      </w:pPr>
    </w:p>
    <w:p w14:paraId="555FFA7B" w14:textId="5E04009E" w:rsidR="00306E0A" w:rsidRPr="00461142" w:rsidRDefault="008F7B38" w:rsidP="00461142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REFERENCE</w:t>
      </w:r>
    </w:p>
    <w:tbl>
      <w:tblPr>
        <w:tblW w:w="101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594"/>
      </w:tblGrid>
      <w:tr w:rsidR="00461142" w:rsidRPr="002E2682" w14:paraId="5B8E45D6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FD8A" w14:textId="77777777" w:rsidR="00461142" w:rsidRPr="002E2682" w:rsidRDefault="00461142" w:rsidP="00F8370E">
            <w:pPr>
              <w:pStyle w:val="Titl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517F" w14:textId="090B1E71" w:rsidR="00461142" w:rsidRPr="00540BBC" w:rsidRDefault="00461142" w:rsidP="00F8370E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REPUBLIKA SLOVENIJA</w:t>
            </w:r>
            <w:r w:rsidR="00F8370E">
              <w:rPr>
                <w:rFonts w:ascii="Arial" w:hAnsi="Arial" w:cs="Arial"/>
                <w:b/>
                <w:szCs w:val="20"/>
              </w:rPr>
              <w:t xml:space="preserve">, </w:t>
            </w:r>
            <w:r w:rsidRPr="00540BBC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</w:tc>
      </w:tr>
      <w:tr w:rsidR="00461142" w:rsidRPr="002E2682" w14:paraId="24E0CA0F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C296" w14:textId="77777777" w:rsidR="00461142" w:rsidRPr="002E2682" w:rsidRDefault="00461142" w:rsidP="00F8370E">
            <w:pPr>
              <w:pStyle w:val="Header"/>
              <w:keepNext/>
              <w:keepLines/>
              <w:spacing w:before="120" w:after="120"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B89A" w14:textId="11B5BBA5" w:rsidR="00461142" w:rsidRPr="00540BBC" w:rsidRDefault="00461142" w:rsidP="00F8370E">
            <w:pPr>
              <w:spacing w:before="120" w:after="120"/>
              <w:jc w:val="both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</w:rPr>
              <w:t xml:space="preserve">Fizično in tehnično varovanje objektov </w:t>
            </w:r>
            <w:r w:rsidR="00F8370E">
              <w:rPr>
                <w:rFonts w:ascii="Arial" w:hAnsi="Arial" w:cs="Arial"/>
                <w:b/>
              </w:rPr>
              <w:t>naročnika</w:t>
            </w:r>
          </w:p>
        </w:tc>
      </w:tr>
      <w:tr w:rsidR="00F8370E" w:rsidRPr="002E2682" w14:paraId="7E18EE72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6D15" w14:textId="6289B03A" w:rsidR="00F8370E" w:rsidRPr="006F1183" w:rsidRDefault="00F8370E" w:rsidP="00F8370E">
            <w:pPr>
              <w:pStyle w:val="Header"/>
              <w:keepNext/>
              <w:keepLines/>
              <w:spacing w:before="120" w:after="120"/>
              <w:rPr>
                <w:rFonts w:ascii="Arial" w:hAnsi="Arial" w:cs="Arial"/>
                <w:b/>
                <w:bCs/>
                <w:szCs w:val="20"/>
                <w:lang w:eastAsia="ar-SA"/>
              </w:rPr>
            </w:pPr>
            <w:r w:rsidRPr="002E2682">
              <w:rPr>
                <w:rFonts w:ascii="Arial" w:hAnsi="Arial" w:cs="Arial"/>
                <w:szCs w:val="20"/>
              </w:rPr>
              <w:t>Oznaka</w:t>
            </w:r>
            <w:r>
              <w:rPr>
                <w:rFonts w:ascii="Arial" w:hAnsi="Arial" w:cs="Arial"/>
                <w:szCs w:val="20"/>
              </w:rPr>
              <w:t xml:space="preserve"> javnega naročila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9326" w14:textId="0CCCF00B" w:rsidR="00F8370E" w:rsidRPr="00540BBC" w:rsidRDefault="00F8370E" w:rsidP="00F8370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01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8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/2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5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 xml:space="preserve"> JN </w:t>
            </w:r>
            <w:proofErr w:type="spellStart"/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MZ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e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Z</w:t>
            </w:r>
            <w:proofErr w:type="spellEnd"/>
          </w:p>
        </w:tc>
      </w:tr>
    </w:tbl>
    <w:p w14:paraId="5EB45A51" w14:textId="77777777" w:rsidR="00461142" w:rsidRDefault="00461142" w:rsidP="00461142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47F9D075" w14:textId="17D364FA" w:rsidR="00461142" w:rsidRDefault="00461142" w:rsidP="00461142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>
        <w:rPr>
          <w:rFonts w:ascii="Arial" w:hAnsi="Arial" w:cs="Arial"/>
          <w:bCs/>
          <w:szCs w:val="20"/>
        </w:rPr>
        <w:t xml:space="preserve"> z navedbo katerih dokazujejo </w:t>
      </w:r>
      <w:r w:rsidRPr="001C0BC2">
        <w:rPr>
          <w:rFonts w:ascii="Arial" w:hAnsi="Arial" w:cs="Arial"/>
          <w:bCs/>
          <w:szCs w:val="20"/>
        </w:rPr>
        <w:t>izpolnjevanje pogoja</w:t>
      </w:r>
      <w:r w:rsidRPr="001C0BC2">
        <w:rPr>
          <w:rFonts w:ascii="Arial" w:hAnsi="Arial" w:cs="Arial"/>
          <w:szCs w:val="20"/>
        </w:rPr>
        <w:t xml:space="preserve"> iz točke 9.</w:t>
      </w:r>
      <w:r w:rsidR="001C0BC2" w:rsidRPr="001C0BC2">
        <w:rPr>
          <w:rFonts w:ascii="Arial" w:hAnsi="Arial" w:cs="Arial"/>
          <w:szCs w:val="20"/>
        </w:rPr>
        <w:t>4</w:t>
      </w:r>
      <w:r w:rsidRPr="001C0BC2">
        <w:rPr>
          <w:rFonts w:ascii="Arial" w:hAnsi="Arial" w:cs="Arial"/>
          <w:szCs w:val="20"/>
        </w:rPr>
        <w:t xml:space="preserve">.6. </w:t>
      </w:r>
      <w:r w:rsidR="00F8370E" w:rsidRPr="001C0BC2">
        <w:rPr>
          <w:rFonts w:ascii="Arial" w:hAnsi="Arial" w:cs="Arial"/>
          <w:szCs w:val="20"/>
        </w:rPr>
        <w:t>dokumenta</w:t>
      </w:r>
      <w:r w:rsidR="00F8370E">
        <w:rPr>
          <w:rFonts w:ascii="Arial" w:hAnsi="Arial" w:cs="Arial"/>
          <w:szCs w:val="20"/>
        </w:rPr>
        <w:t xml:space="preserve"> </w:t>
      </w:r>
      <w:r w:rsidRPr="009F3791">
        <w:rPr>
          <w:rFonts w:ascii="Arial" w:hAnsi="Arial" w:cs="Arial"/>
          <w:szCs w:val="20"/>
        </w:rPr>
        <w:t>Navodila ponudnik</w:t>
      </w:r>
      <w:r w:rsidR="00F8370E">
        <w:rPr>
          <w:rFonts w:ascii="Arial" w:hAnsi="Arial" w:cs="Arial"/>
          <w:szCs w:val="20"/>
        </w:rPr>
        <w:t>u</w:t>
      </w:r>
      <w:r w:rsidRPr="009F3791">
        <w:rPr>
          <w:rFonts w:ascii="Arial" w:hAnsi="Arial" w:cs="Arial"/>
          <w:szCs w:val="20"/>
        </w:rPr>
        <w:t>.</w:t>
      </w:r>
      <w:r w:rsidRPr="009F3791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18BF9952" w14:textId="77777777" w:rsidR="00F8370E" w:rsidRDefault="00F8370E" w:rsidP="00461142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1015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953"/>
      </w:tblGrid>
      <w:tr w:rsidR="00461142" w:rsidRPr="00DB2FEE" w14:paraId="75DCCB8E" w14:textId="77777777" w:rsidTr="004D1FAE">
        <w:tc>
          <w:tcPr>
            <w:tcW w:w="10151" w:type="dxa"/>
            <w:gridSpan w:val="2"/>
            <w:shd w:val="clear" w:color="auto" w:fill="auto"/>
            <w:vAlign w:val="center"/>
          </w:tcPr>
          <w:p w14:paraId="1C474989" w14:textId="0969A9F2" w:rsidR="00461142" w:rsidRPr="00DB2FEE" w:rsidRDefault="00461142" w:rsidP="001C0BC2">
            <w:pPr>
              <w:pStyle w:val="TableContents"/>
              <w:spacing w:before="120" w:after="240" w:line="26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DB2FEE">
              <w:rPr>
                <w:rFonts w:ascii="Arial" w:hAnsi="Arial" w:cs="Arial"/>
                <w:b/>
                <w:sz w:val="24"/>
              </w:rPr>
              <w:t>REFERENCE ZA IZVAJANJE STORITEV PREDMETNEGA JAVNEGA NAROČILA</w:t>
            </w:r>
          </w:p>
        </w:tc>
      </w:tr>
      <w:tr w:rsidR="00461142" w:rsidRPr="00DB2FEE" w14:paraId="116C0DBE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0F08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</w:p>
          <w:p w14:paraId="0F9F76E8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6351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242E2F9E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FA7A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0CF6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7CB0FE9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461142" w:rsidRPr="00DB2FEE" w14:paraId="57544BBB" w14:textId="77777777" w:rsidTr="004D1FAE">
        <w:trPr>
          <w:trHeight w:val="44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8F4D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AB6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68B861DA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43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Partnerji pri referenčnem poslu</w:t>
            </w:r>
          </w:p>
          <w:p w14:paraId="4D3DD17F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CD07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0EE7FF35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E002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7135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253127CE" w14:textId="77777777" w:rsidTr="004D1FAE">
        <w:trPr>
          <w:trHeight w:val="480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5EF4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posla v EUR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z DDV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BA84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0BAFA964" w14:textId="77777777" w:rsidTr="004D1FAE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D91C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</w:p>
          <w:p w14:paraId="0C25E7C2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B620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14A8FE71" w14:textId="77777777" w:rsidTr="004D1FAE">
        <w:trPr>
          <w:trHeight w:val="436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2AE8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EE5C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2E2682" w14:paraId="1BFDFB87" w14:textId="77777777" w:rsidTr="004D1FAE">
        <w:trPr>
          <w:trHeight w:val="1021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F50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C49F" w14:textId="77777777" w:rsidR="00461142" w:rsidRPr="00DB2FEE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32B7E952" w14:textId="77777777" w:rsidR="00461142" w:rsidRPr="00DB2FEE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47EB54C" w14:textId="77777777" w:rsidR="00461142" w:rsidRPr="001E44A8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79A7387D" w14:textId="77777777" w:rsidR="00461142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844B05C" w14:textId="0BE9DC1D" w:rsidR="006D166B" w:rsidRPr="002E2682" w:rsidRDefault="00F8370E" w:rsidP="006D166B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 xml:space="preserve">Pod kazensko in materialno odgovornostjo </w:t>
      </w:r>
      <w:r w:rsidR="006D166B"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 w:rsidR="00461142"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strokovno, kvalitetno, pravočasno, v skladu s standardi in zahtevami naročnika in v skladu z določili pogodbe</w:t>
      </w:r>
      <w:r w:rsidR="006D166B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</w:p>
    <w:p w14:paraId="1F2F1A6F" w14:textId="0E2E9A62" w:rsidR="00461142" w:rsidRDefault="006D166B" w:rsidP="00461142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461142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79763FEF" w14:textId="77777777" w:rsidR="00461142" w:rsidRPr="002E2682" w:rsidRDefault="00461142" w:rsidP="00461142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487F9C0D" w14:textId="77777777" w:rsidR="00461142" w:rsidRDefault="00461142" w:rsidP="00461142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Cs w:val="20"/>
        </w:rPr>
        <w:t xml:space="preserve">Odgovorna oseba naročnika referenčnega posla </w:t>
      </w:r>
    </w:p>
    <w:p w14:paraId="62926BAC" w14:textId="77777777" w:rsidR="00461142" w:rsidRPr="00DB14B3" w:rsidRDefault="00461142" w:rsidP="00461142">
      <w:pPr>
        <w:spacing w:line="260" w:lineRule="exact"/>
        <w:ind w:left="4254" w:firstLine="709"/>
        <w:jc w:val="both"/>
        <w:rPr>
          <w:rFonts w:ascii="Arial" w:hAnsi="Arial" w:cs="Arial"/>
          <w:szCs w:val="20"/>
        </w:rPr>
      </w:pPr>
      <w:r>
        <w:t xml:space="preserve">    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)*:</w:t>
      </w:r>
    </w:p>
    <w:p w14:paraId="2639943B" w14:textId="1C80E701" w:rsidR="00461142" w:rsidRPr="002C738D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1AB11B90" w14:textId="692A0608" w:rsidR="00A718EA" w:rsidRDefault="00A718EA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</w:p>
    <w:p w14:paraId="0C364756" w14:textId="77777777" w:rsidR="001C0BC2" w:rsidRDefault="001C0BC2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</w:p>
    <w:p w14:paraId="0CAA5E6A" w14:textId="281BC5C0" w:rsidR="00461142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1E44A8">
        <w:rPr>
          <w:rFonts w:ascii="Arial" w:hAnsi="Arial" w:cs="Arial"/>
          <w:bCs/>
          <w:i/>
          <w:sz w:val="18"/>
          <w:szCs w:val="18"/>
        </w:rPr>
        <w:t>* (Elektronski podpis ali podpis in žig nista potrebna</w:t>
      </w:r>
      <w:r w:rsidR="00F8370E">
        <w:rPr>
          <w:rFonts w:ascii="Arial" w:hAnsi="Arial" w:cs="Arial"/>
          <w:bCs/>
          <w:i/>
          <w:sz w:val="18"/>
          <w:szCs w:val="18"/>
        </w:rPr>
        <w:t>,</w:t>
      </w:r>
      <w:r w:rsidRPr="001E44A8">
        <w:rPr>
          <w:rFonts w:ascii="Arial" w:hAnsi="Arial" w:cs="Arial"/>
          <w:bCs/>
          <w:i/>
          <w:sz w:val="18"/>
          <w:szCs w:val="18"/>
        </w:rPr>
        <w:t xml:space="preserve"> v kolikor je referenca pri naročniku predmetnega javnega naročila. Ostali podatki pa morajo biti izpolnjeni.)</w:t>
      </w:r>
    </w:p>
    <w:p w14:paraId="05A800DF" w14:textId="3717AA8F" w:rsidR="00890D3C" w:rsidRPr="00563641" w:rsidRDefault="00FC403A" w:rsidP="00DE6115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 w:val="22"/>
          <w:szCs w:val="22"/>
        </w:rPr>
      </w:pPr>
      <w:r w:rsidRPr="00563641">
        <w:rPr>
          <w:rFonts w:ascii="Arial" w:hAnsi="Arial" w:cs="Arial"/>
          <w:b/>
          <w:bCs/>
          <w:sz w:val="22"/>
          <w:szCs w:val="22"/>
        </w:rPr>
        <w:lastRenderedPageBreak/>
        <w:t>IZJAVA</w:t>
      </w:r>
    </w:p>
    <w:p w14:paraId="19360E75" w14:textId="037FBAE3" w:rsidR="008A5357" w:rsidRPr="00911144" w:rsidRDefault="00FC403A" w:rsidP="00050848">
      <w:pPr>
        <w:suppressAutoHyphens w:val="0"/>
        <w:spacing w:after="120" w:line="260" w:lineRule="exact"/>
        <w:jc w:val="both"/>
        <w:rPr>
          <w:rFonts w:ascii="Arial" w:hAnsi="Arial" w:cs="Arial"/>
          <w:szCs w:val="20"/>
        </w:rPr>
      </w:pPr>
      <w:r w:rsidRPr="00911144">
        <w:rPr>
          <w:rFonts w:ascii="Arial" w:hAnsi="Arial" w:cs="Arial"/>
          <w:bCs/>
          <w:szCs w:val="20"/>
        </w:rPr>
        <w:t>S podpisom te izjave pooblaščen predstavnik</w:t>
      </w:r>
      <w:r w:rsidR="00FB2558">
        <w:rPr>
          <w:rFonts w:ascii="Arial" w:hAnsi="Arial" w:cs="Arial"/>
          <w:bCs/>
          <w:szCs w:val="20"/>
        </w:rPr>
        <w:t>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ponudnika</w:t>
      </w:r>
      <w:r w:rsidR="00FB2558">
        <w:rPr>
          <w:rFonts w:ascii="Arial" w:hAnsi="Arial" w:cs="Arial"/>
          <w:bCs/>
          <w:szCs w:val="20"/>
        </w:rPr>
        <w:t xml:space="preserve"> _______________________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pod kazensko in materialno odgovornostjo i</w:t>
      </w:r>
      <w:r w:rsidRPr="00911144">
        <w:rPr>
          <w:rFonts w:ascii="Arial" w:hAnsi="Arial" w:cs="Arial"/>
          <w:szCs w:val="20"/>
        </w:rPr>
        <w:t>zjavljam, da</w:t>
      </w:r>
      <w:r w:rsidR="00040C0B" w:rsidRPr="00911144">
        <w:rPr>
          <w:rFonts w:ascii="Arial" w:hAnsi="Arial" w:cs="Arial"/>
          <w:szCs w:val="20"/>
        </w:rPr>
        <w:t>:</w:t>
      </w:r>
    </w:p>
    <w:p w14:paraId="2A7A7608" w14:textId="586DEFE0" w:rsidR="00F6122F" w:rsidRPr="00F6122F" w:rsidRDefault="009125D6" w:rsidP="0012656E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="00D94B7D" w:rsidRPr="00F6122F">
        <w:rPr>
          <w:rFonts w:ascii="Arial" w:hAnsi="Arial" w:cs="Arial"/>
          <w:szCs w:val="20"/>
        </w:rPr>
        <w:t xml:space="preserve">zpolnjujemo pogoje v skladu z Zakonom o javnem naročanju (ZJN-3, Uradni list RS, št. 91/15, 14/18, 121/21, 10/22, 74/22 – </w:t>
      </w:r>
      <w:proofErr w:type="spellStart"/>
      <w:r w:rsidR="00D94B7D" w:rsidRPr="00F6122F">
        <w:rPr>
          <w:rFonts w:ascii="Arial" w:hAnsi="Arial" w:cs="Arial"/>
          <w:szCs w:val="20"/>
        </w:rPr>
        <w:t>odl</w:t>
      </w:r>
      <w:proofErr w:type="spellEnd"/>
      <w:r w:rsidR="00D94B7D" w:rsidRPr="00F6122F">
        <w:rPr>
          <w:rFonts w:ascii="Arial" w:hAnsi="Arial" w:cs="Arial"/>
          <w:szCs w:val="20"/>
        </w:rPr>
        <w:t>. US, 100/22 – ZNUZSZS, 28/23 in 88/23 – ZOPNN-F) ter pogoje in ostale zahteve iz dokumentacije v zvezi z oddajo javnega naročila za javn</w:t>
      </w:r>
      <w:r w:rsidR="00F6122F">
        <w:rPr>
          <w:rFonts w:ascii="Arial" w:hAnsi="Arial" w:cs="Arial"/>
          <w:szCs w:val="20"/>
        </w:rPr>
        <w:t xml:space="preserve">o naročilo, katerega predmet je </w:t>
      </w:r>
      <w:r w:rsidR="00F6122F" w:rsidRPr="00F6122F">
        <w:rPr>
          <w:rFonts w:ascii="Arial" w:hAnsi="Arial" w:cs="Arial"/>
          <w:szCs w:val="20"/>
        </w:rPr>
        <w:t>"</w:t>
      </w:r>
      <w:r w:rsidR="0012656E" w:rsidRPr="0012656E">
        <w:rPr>
          <w:rFonts w:ascii="Arial" w:hAnsi="Arial" w:cs="Arial"/>
          <w:szCs w:val="20"/>
        </w:rPr>
        <w:t>Fizično in tehnično varovanje objektov naročnika</w:t>
      </w:r>
      <w:r w:rsidR="00F6122F" w:rsidRPr="00F6122F">
        <w:rPr>
          <w:rFonts w:ascii="Arial" w:hAnsi="Arial" w:cs="Arial"/>
          <w:szCs w:val="20"/>
        </w:rPr>
        <w:t xml:space="preserve">", z oznako </w:t>
      </w:r>
      <w:r w:rsidR="0012656E">
        <w:rPr>
          <w:rFonts w:ascii="Arial" w:hAnsi="Arial" w:cs="Arial"/>
          <w:szCs w:val="20"/>
        </w:rPr>
        <w:t>018</w:t>
      </w:r>
      <w:r w:rsidR="00F6122F" w:rsidRPr="00F6122F">
        <w:rPr>
          <w:rFonts w:ascii="Arial" w:hAnsi="Arial" w:cs="Arial"/>
          <w:szCs w:val="20"/>
        </w:rPr>
        <w:t>/25 JN MZEZ;</w:t>
      </w:r>
    </w:p>
    <w:p w14:paraId="173B416B" w14:textId="7A47AB10" w:rsidR="00D94B7D" w:rsidRPr="00F6122F" w:rsidRDefault="00D94B7D" w:rsidP="00783E09">
      <w:pPr>
        <w:pStyle w:val="ListParagraph"/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6122F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74970A6" w14:textId="321620B6" w:rsidR="00D94B7D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466E64CF" w14:textId="0E1B4D81" w:rsidR="00911144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razpolagamo z zadostnimi kadrovskimi in tehničnimi zmogljivostmi, da lahko zagotavljamo nemoteno, strokovno in kakovostno izvedbo predmetnega naročila;</w:t>
      </w:r>
    </w:p>
    <w:p w14:paraId="487913EC" w14:textId="45E9CD13" w:rsidR="00334381" w:rsidRPr="003001CA" w:rsidRDefault="00334381" w:rsidP="0033438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bomo </w:t>
      </w:r>
      <w:r w:rsidRPr="00334381">
        <w:rPr>
          <w:rFonts w:ascii="Arial" w:hAnsi="Arial" w:cs="Arial"/>
          <w:szCs w:val="20"/>
        </w:rPr>
        <w:t>storitve upravljanja izvaja</w:t>
      </w:r>
      <w:r>
        <w:rPr>
          <w:rFonts w:ascii="Arial" w:hAnsi="Arial" w:cs="Arial"/>
          <w:szCs w:val="20"/>
        </w:rPr>
        <w:t>li</w:t>
      </w:r>
      <w:r w:rsidRPr="00334381">
        <w:rPr>
          <w:rFonts w:ascii="Arial" w:hAnsi="Arial" w:cs="Arial"/>
          <w:szCs w:val="20"/>
        </w:rPr>
        <w:t xml:space="preserve"> strokovno in kvalitetno po pravilih stroke, v skladu z veljavnimi predpisi v Republiki Sloveniji (zakoni, pravilniki, standardi, tehničnimi soglasji, tehničnimi navo</w:t>
      </w:r>
      <w:r>
        <w:rPr>
          <w:rFonts w:ascii="Arial" w:hAnsi="Arial" w:cs="Arial"/>
          <w:szCs w:val="20"/>
        </w:rPr>
        <w:t>dili, priporočili in normativi);</w:t>
      </w:r>
    </w:p>
    <w:p w14:paraId="141E26FA" w14:textId="77777777" w:rsidR="00911144" w:rsidRPr="00EB671C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nisem/nismo ruski državljan ali fizična ali pravna oseba, subjekt ali organ s sedežem v Rusiji oziroma pravna oseba, subjekt ali organ, katerih je več kot 50-odstotni delež v neposredni ali posredni lasti ruskega državljana ali fizične ali pravne osebe, subjekta ali organa s sedežem v Rusiji oziroma fizična ali pravna oseba, subjekt </w:t>
      </w:r>
      <w:r w:rsidRPr="00EB671C">
        <w:rPr>
          <w:rFonts w:ascii="Arial" w:hAnsi="Arial" w:cs="Arial"/>
          <w:szCs w:val="20"/>
        </w:rPr>
        <w:t>ali organ, ki deluje v imenu ali po navodilih predhodno navedenih subjektov;</w:t>
      </w:r>
    </w:p>
    <w:p w14:paraId="377374C9" w14:textId="0EC1891F" w:rsidR="00D94B7D" w:rsidRPr="00EB671C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EB671C">
        <w:rPr>
          <w:rFonts w:ascii="Arial" w:hAnsi="Arial" w:cs="Arial" w:hint="eastAsia"/>
          <w:szCs w:val="20"/>
        </w:rPr>
        <w:t>v zadnjih</w:t>
      </w:r>
      <w:r w:rsidRPr="00EB671C">
        <w:rPr>
          <w:rFonts w:ascii="Arial" w:hAnsi="Arial" w:cs="Arial"/>
          <w:szCs w:val="20"/>
        </w:rPr>
        <w:t xml:space="preserve"> šestih</w:t>
      </w:r>
      <w:r w:rsidRPr="00EB671C">
        <w:rPr>
          <w:rFonts w:ascii="Arial" w:hAnsi="Arial" w:cs="Arial" w:hint="eastAsia"/>
          <w:szCs w:val="20"/>
        </w:rPr>
        <w:t xml:space="preserve"> </w:t>
      </w:r>
      <w:r w:rsidRPr="00EB671C">
        <w:rPr>
          <w:rFonts w:ascii="Arial" w:hAnsi="Arial" w:cs="Arial"/>
          <w:szCs w:val="20"/>
        </w:rPr>
        <w:t>(</w:t>
      </w:r>
      <w:r w:rsidRPr="00EB671C">
        <w:rPr>
          <w:rFonts w:ascii="Arial" w:hAnsi="Arial" w:cs="Arial" w:hint="eastAsia"/>
          <w:szCs w:val="20"/>
        </w:rPr>
        <w:t>6</w:t>
      </w:r>
      <w:r w:rsidRPr="00EB671C">
        <w:rPr>
          <w:rFonts w:ascii="Arial" w:hAnsi="Arial" w:cs="Arial"/>
          <w:szCs w:val="20"/>
        </w:rPr>
        <w:t>)</w:t>
      </w:r>
      <w:r w:rsidRPr="00EB671C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EB671C">
        <w:rPr>
          <w:rFonts w:ascii="Arial" w:hAnsi="Arial" w:cs="Arial"/>
          <w:szCs w:val="20"/>
        </w:rPr>
        <w:t>;</w:t>
      </w:r>
    </w:p>
    <w:p w14:paraId="4F4E08E3" w14:textId="66DF7E4B" w:rsidR="00977888" w:rsidRPr="009E59E4" w:rsidRDefault="00545327" w:rsidP="009E59E4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imamo</w:t>
      </w:r>
      <w:r w:rsidRPr="00545327">
        <w:rPr>
          <w:rFonts w:ascii="Arial" w:hAnsi="Arial" w:cs="Arial"/>
          <w:szCs w:val="20"/>
        </w:rPr>
        <w:t xml:space="preserve"> varnostno dovoljenje za organizacijo (</w:t>
      </w:r>
      <w:proofErr w:type="spellStart"/>
      <w:r w:rsidRPr="00545327">
        <w:rPr>
          <w:rFonts w:ascii="Arial" w:hAnsi="Arial" w:cs="Arial"/>
          <w:szCs w:val="20"/>
        </w:rPr>
        <w:t>Facility</w:t>
      </w:r>
      <w:proofErr w:type="spellEnd"/>
      <w:r w:rsidRPr="00545327">
        <w:rPr>
          <w:rFonts w:ascii="Arial" w:hAnsi="Arial" w:cs="Arial"/>
          <w:szCs w:val="20"/>
        </w:rPr>
        <w:t xml:space="preserve"> </w:t>
      </w:r>
      <w:proofErr w:type="spellStart"/>
      <w:r w:rsidRPr="00545327">
        <w:rPr>
          <w:rFonts w:ascii="Arial" w:hAnsi="Arial" w:cs="Arial"/>
          <w:szCs w:val="20"/>
        </w:rPr>
        <w:t>Security</w:t>
      </w:r>
      <w:proofErr w:type="spellEnd"/>
      <w:r w:rsidRPr="00545327">
        <w:rPr>
          <w:rFonts w:ascii="Arial" w:hAnsi="Arial" w:cs="Arial"/>
          <w:szCs w:val="20"/>
        </w:rPr>
        <w:t xml:space="preserve"> </w:t>
      </w:r>
      <w:proofErr w:type="spellStart"/>
      <w:r w:rsidRPr="00545327">
        <w:rPr>
          <w:rFonts w:ascii="Arial" w:hAnsi="Arial" w:cs="Arial"/>
          <w:szCs w:val="20"/>
        </w:rPr>
        <w:t>Clearance</w:t>
      </w:r>
      <w:proofErr w:type="spellEnd"/>
      <w:r w:rsidRPr="00545327">
        <w:rPr>
          <w:rFonts w:ascii="Arial" w:hAnsi="Arial" w:cs="Arial"/>
          <w:szCs w:val="20"/>
        </w:rPr>
        <w:t xml:space="preserve"> – FSC) za obravnavanje tajnih </w:t>
      </w:r>
      <w:r w:rsidRPr="009E59E4">
        <w:rPr>
          <w:rFonts w:ascii="Arial" w:hAnsi="Arial" w:cs="Arial"/>
          <w:szCs w:val="20"/>
        </w:rPr>
        <w:t xml:space="preserve">podatkov najmanj stopnje tajnosti ''ZAUPNO'', v skladu z </w:t>
      </w:r>
      <w:r w:rsidR="00B235B4" w:rsidRPr="009E59E4">
        <w:rPr>
          <w:rFonts w:ascii="Arial" w:hAnsi="Arial" w:cs="Arial"/>
          <w:szCs w:val="20"/>
        </w:rPr>
        <w:t xml:space="preserve">Zakonom o tajnih podatkih (v nadaljevanju: </w:t>
      </w:r>
      <w:r w:rsidRPr="009E59E4">
        <w:rPr>
          <w:rFonts w:ascii="Arial" w:hAnsi="Arial" w:cs="Arial"/>
          <w:szCs w:val="20"/>
        </w:rPr>
        <w:t>ZTP</w:t>
      </w:r>
      <w:r w:rsidR="00B235B4" w:rsidRPr="009E59E4">
        <w:rPr>
          <w:rFonts w:ascii="Arial" w:hAnsi="Arial" w:cs="Arial"/>
          <w:szCs w:val="20"/>
        </w:rPr>
        <w:t>)</w:t>
      </w:r>
      <w:r w:rsidRPr="009E59E4">
        <w:rPr>
          <w:rFonts w:ascii="Arial" w:hAnsi="Arial" w:cs="Arial"/>
          <w:szCs w:val="20"/>
        </w:rPr>
        <w:t xml:space="preserve"> ter predpisi izdanimi na njegovi podlagi. Zagotavljamo, da bomo pred potekom dovoljenja FSC poskrbeli za podaljšanje veljavnosti le tega.</w:t>
      </w:r>
    </w:p>
    <w:p w14:paraId="16DF050B" w14:textId="6A4FA2A2" w:rsidR="00545327" w:rsidRPr="009E59E4" w:rsidRDefault="00545327" w:rsidP="00572DAC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bomo zagotovili, da imajo vsi kadri ves čas trajanja pogodbe veljavno dovoljenje za dostop do tajnih podatkov (Personal </w:t>
      </w:r>
      <w:proofErr w:type="spellStart"/>
      <w:r w:rsidRPr="009E59E4">
        <w:rPr>
          <w:rFonts w:ascii="Arial" w:hAnsi="Arial" w:cs="Arial"/>
          <w:szCs w:val="20"/>
        </w:rPr>
        <w:t>Security</w:t>
      </w:r>
      <w:proofErr w:type="spellEnd"/>
      <w:r w:rsidRPr="009E59E4">
        <w:rPr>
          <w:rFonts w:ascii="Arial" w:hAnsi="Arial" w:cs="Arial"/>
          <w:szCs w:val="20"/>
        </w:rPr>
        <w:t xml:space="preserve"> </w:t>
      </w:r>
      <w:proofErr w:type="spellStart"/>
      <w:r w:rsidRPr="009E59E4">
        <w:rPr>
          <w:rFonts w:ascii="Arial" w:hAnsi="Arial" w:cs="Arial"/>
          <w:szCs w:val="20"/>
        </w:rPr>
        <w:t>Clearance</w:t>
      </w:r>
      <w:proofErr w:type="spellEnd"/>
      <w:r w:rsidRPr="009E59E4">
        <w:rPr>
          <w:rFonts w:ascii="Arial" w:hAnsi="Arial" w:cs="Arial"/>
          <w:szCs w:val="20"/>
        </w:rPr>
        <w:t xml:space="preserve"> - PSC) najmanj stopnje tajnosti ''ZAUPNO</w:t>
      </w:r>
      <w:r w:rsidR="009125D6" w:rsidRPr="009E59E4">
        <w:rPr>
          <w:rFonts w:ascii="Arial" w:hAnsi="Arial" w:cs="Arial"/>
          <w:szCs w:val="20"/>
        </w:rPr>
        <w:t>'', v skladu z ZTP</w:t>
      </w:r>
      <w:r w:rsidR="00572DAC" w:rsidRPr="009E59E4">
        <w:rPr>
          <w:rFonts w:ascii="Arial" w:hAnsi="Arial" w:cs="Arial"/>
          <w:szCs w:val="20"/>
        </w:rPr>
        <w:t xml:space="preserve"> in da bomo pred potekom posameznega dovoljenja PSC poskrbeli za podaljšanje veljavnosti.</w:t>
      </w:r>
    </w:p>
    <w:p w14:paraId="6E481DA8" w14:textId="20204203" w:rsidR="0012656E" w:rsidRPr="009E59E4" w:rsidRDefault="0012656E" w:rsidP="009125D6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izpolnjujemo pogoje za opravljanje dejavnosti na podlagi Zakona </w:t>
      </w:r>
      <w:r w:rsidR="009125D6" w:rsidRPr="009E59E4">
        <w:rPr>
          <w:rFonts w:ascii="Arial" w:hAnsi="Arial" w:cs="Arial"/>
          <w:szCs w:val="20"/>
        </w:rPr>
        <w:t>o zasebnem varovanju (ZZasV-1);</w:t>
      </w:r>
    </w:p>
    <w:p w14:paraId="3157FC14" w14:textId="04D1C00E" w:rsidR="00815D3A" w:rsidRPr="009E59E4" w:rsidRDefault="00815D3A" w:rsidP="00EB671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zagotavljamo vsaj </w:t>
      </w:r>
      <w:r w:rsidR="0012656E" w:rsidRPr="009E59E4">
        <w:rPr>
          <w:rFonts w:ascii="Arial" w:hAnsi="Arial" w:cs="Arial"/>
          <w:szCs w:val="20"/>
        </w:rPr>
        <w:t>deset</w:t>
      </w:r>
      <w:r w:rsidRPr="009E59E4">
        <w:rPr>
          <w:rFonts w:ascii="Arial" w:hAnsi="Arial" w:cs="Arial"/>
          <w:szCs w:val="20"/>
        </w:rPr>
        <w:t xml:space="preserve"> (</w:t>
      </w:r>
      <w:r w:rsidR="0012656E" w:rsidRPr="009E59E4">
        <w:rPr>
          <w:rFonts w:ascii="Arial" w:hAnsi="Arial" w:cs="Arial"/>
          <w:szCs w:val="20"/>
        </w:rPr>
        <w:t>10</w:t>
      </w:r>
      <w:r w:rsidRPr="009E59E4">
        <w:rPr>
          <w:rFonts w:ascii="Arial" w:hAnsi="Arial" w:cs="Arial"/>
          <w:szCs w:val="20"/>
        </w:rPr>
        <w:t>) kadr</w:t>
      </w:r>
      <w:r w:rsidR="0012656E" w:rsidRPr="009E59E4">
        <w:rPr>
          <w:rFonts w:ascii="Arial" w:hAnsi="Arial" w:cs="Arial"/>
          <w:szCs w:val="20"/>
        </w:rPr>
        <w:t>ov,</w:t>
      </w:r>
      <w:r w:rsidRPr="009E59E4">
        <w:rPr>
          <w:rFonts w:ascii="Arial" w:hAnsi="Arial" w:cs="Arial"/>
          <w:szCs w:val="20"/>
        </w:rPr>
        <w:t xml:space="preserve"> z ustreznim znanjem </w:t>
      </w:r>
      <w:r w:rsidR="0012656E" w:rsidRPr="009E59E4">
        <w:rPr>
          <w:rFonts w:ascii="Arial" w:hAnsi="Arial" w:cs="Arial"/>
          <w:szCs w:val="20"/>
        </w:rPr>
        <w:t>in statusom varnostnika za izvajanje storitev fizičnega in tehničnega varovanja</w:t>
      </w:r>
      <w:r w:rsidRPr="009E59E4">
        <w:rPr>
          <w:rFonts w:ascii="Arial" w:hAnsi="Arial" w:cs="Arial"/>
          <w:szCs w:val="20"/>
        </w:rPr>
        <w:t>,</w:t>
      </w:r>
      <w:r w:rsidR="000126CD" w:rsidRPr="009E59E4">
        <w:rPr>
          <w:rFonts w:ascii="Arial" w:hAnsi="Arial" w:cs="Arial"/>
          <w:szCs w:val="20"/>
        </w:rPr>
        <w:t xml:space="preserve"> ki </w:t>
      </w:r>
      <w:r w:rsidR="00885301" w:rsidRPr="009E59E4">
        <w:rPr>
          <w:rFonts w:ascii="Arial" w:hAnsi="Arial" w:cs="Arial"/>
          <w:szCs w:val="20"/>
        </w:rPr>
        <w:t>izpolnjuje</w:t>
      </w:r>
      <w:r w:rsidR="0012656E" w:rsidRPr="009E59E4">
        <w:rPr>
          <w:rFonts w:ascii="Arial" w:hAnsi="Arial" w:cs="Arial"/>
          <w:szCs w:val="20"/>
        </w:rPr>
        <w:t>jo</w:t>
      </w:r>
      <w:r w:rsidR="009125D6" w:rsidRPr="009E59E4">
        <w:rPr>
          <w:rFonts w:ascii="Arial" w:hAnsi="Arial" w:cs="Arial"/>
          <w:szCs w:val="20"/>
        </w:rPr>
        <w:t xml:space="preserve"> zahteve naročnika;</w:t>
      </w:r>
    </w:p>
    <w:p w14:paraId="21EC3F9D" w14:textId="65F0AB37" w:rsidR="0012656E" w:rsidRPr="009E59E4" w:rsidRDefault="0012656E" w:rsidP="0012656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imamo zagotovljen stalni varnostno nadzorni center (signali bodo vezani na dežurni center izvajalca) in intervencijo za pomoč varnostnikom v krizni situaciji;</w:t>
      </w:r>
    </w:p>
    <w:p w14:paraId="3756B88B" w14:textId="414D9E2F" w:rsidR="0012656E" w:rsidRPr="009E59E4" w:rsidRDefault="009125D6" w:rsidP="0012656E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i</w:t>
      </w:r>
      <w:r w:rsidR="0012656E" w:rsidRPr="009E59E4">
        <w:rPr>
          <w:rFonts w:ascii="Arial" w:hAnsi="Arial" w:cs="Arial"/>
          <w:szCs w:val="20"/>
        </w:rPr>
        <w:t xml:space="preserve">mamo veljavno </w:t>
      </w:r>
      <w:r w:rsidR="006C0E32" w:rsidRPr="009E59E4">
        <w:rPr>
          <w:rFonts w:ascii="Arial" w:hAnsi="Arial" w:cs="Arial"/>
          <w:szCs w:val="20"/>
        </w:rPr>
        <w:t xml:space="preserve">potrdilo </w:t>
      </w:r>
      <w:r w:rsidR="0012656E" w:rsidRPr="009E59E4">
        <w:rPr>
          <w:rFonts w:ascii="Arial" w:hAnsi="Arial" w:cs="Arial"/>
          <w:szCs w:val="20"/>
        </w:rPr>
        <w:t>za izvajanje požarnega varovanja</w:t>
      </w:r>
      <w:r w:rsidRPr="009E59E4">
        <w:rPr>
          <w:rFonts w:ascii="Arial" w:hAnsi="Arial" w:cs="Arial"/>
          <w:szCs w:val="20"/>
        </w:rPr>
        <w:t xml:space="preserve"> za požarno varovanje v objektu;</w:t>
      </w:r>
    </w:p>
    <w:p w14:paraId="17B5E6FC" w14:textId="1D560B53" w:rsidR="009125D6" w:rsidRPr="009E59E4" w:rsidRDefault="009125D6" w:rsidP="00814FCB">
      <w:pPr>
        <w:pStyle w:val="ListParagraph"/>
        <w:numPr>
          <w:ilvl w:val="0"/>
          <w:numId w:val="24"/>
        </w:numPr>
        <w:shd w:val="clear" w:color="auto" w:fill="FFFFFF" w:themeFill="background1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smo seznanjeni s postopkom nadzora prtljage z rentgenom in</w:t>
      </w:r>
      <w:r w:rsidR="00153FEC">
        <w:rPr>
          <w:rFonts w:ascii="Arial" w:hAnsi="Arial" w:cs="Arial"/>
          <w:szCs w:val="20"/>
        </w:rPr>
        <w:t xml:space="preserve"> detektorskimi vrati ter</w:t>
      </w:r>
      <w:r w:rsidRPr="009E59E4">
        <w:rPr>
          <w:rFonts w:ascii="Arial" w:hAnsi="Arial" w:cs="Arial"/>
          <w:szCs w:val="20"/>
        </w:rPr>
        <w:t xml:space="preserve"> imamo</w:t>
      </w:r>
      <w:r w:rsidR="006C198C">
        <w:rPr>
          <w:rFonts w:ascii="Arial" w:hAnsi="Arial" w:cs="Arial"/>
          <w:szCs w:val="20"/>
        </w:rPr>
        <w:t xml:space="preserve"> </w:t>
      </w:r>
      <w:r w:rsidRPr="009E59E4">
        <w:rPr>
          <w:rFonts w:ascii="Arial" w:hAnsi="Arial" w:cs="Arial"/>
          <w:szCs w:val="20"/>
        </w:rPr>
        <w:t>za to usposobljene kadre (naprav</w:t>
      </w:r>
      <w:r w:rsidR="00153FEC">
        <w:rPr>
          <w:rFonts w:ascii="Arial" w:hAnsi="Arial" w:cs="Arial"/>
          <w:szCs w:val="20"/>
        </w:rPr>
        <w:t>i</w:t>
      </w:r>
      <w:r w:rsidRPr="009E59E4">
        <w:rPr>
          <w:rFonts w:ascii="Arial" w:hAnsi="Arial" w:cs="Arial"/>
          <w:szCs w:val="20"/>
        </w:rPr>
        <w:t>, s kater</w:t>
      </w:r>
      <w:r w:rsidR="00153FEC">
        <w:rPr>
          <w:rFonts w:ascii="Arial" w:hAnsi="Arial" w:cs="Arial"/>
          <w:szCs w:val="20"/>
        </w:rPr>
        <w:t>ima</w:t>
      </w:r>
      <w:r w:rsidRPr="009E59E4">
        <w:rPr>
          <w:rFonts w:ascii="Arial" w:hAnsi="Arial" w:cs="Arial"/>
          <w:szCs w:val="20"/>
        </w:rPr>
        <w:t xml:space="preserve"> razpolaga naročnik je rentgenska naprava </w:t>
      </w:r>
      <w:proofErr w:type="spellStart"/>
      <w:r w:rsidRPr="009E59E4">
        <w:rPr>
          <w:rFonts w:ascii="Arial" w:hAnsi="Arial" w:cs="Arial"/>
          <w:szCs w:val="20"/>
        </w:rPr>
        <w:t>Heimann</w:t>
      </w:r>
      <w:proofErr w:type="spellEnd"/>
      <w:r w:rsidRPr="009E59E4">
        <w:rPr>
          <w:rFonts w:ascii="Arial" w:hAnsi="Arial" w:cs="Arial"/>
          <w:szCs w:val="20"/>
        </w:rPr>
        <w:t xml:space="preserve">, tip </w:t>
      </w:r>
      <w:proofErr w:type="spellStart"/>
      <w:r w:rsidRPr="009E59E4">
        <w:rPr>
          <w:rFonts w:ascii="Arial" w:hAnsi="Arial" w:cs="Arial"/>
          <w:szCs w:val="20"/>
        </w:rPr>
        <w:t>Smiths</w:t>
      </w:r>
      <w:proofErr w:type="spellEnd"/>
      <w:r w:rsidRPr="009E59E4">
        <w:rPr>
          <w:rFonts w:ascii="Arial" w:hAnsi="Arial" w:cs="Arial"/>
          <w:szCs w:val="20"/>
        </w:rPr>
        <w:t xml:space="preserve"> 6040i</w:t>
      </w:r>
      <w:r w:rsidR="00153FEC">
        <w:rPr>
          <w:rFonts w:ascii="Arial" w:hAnsi="Arial" w:cs="Arial"/>
          <w:szCs w:val="20"/>
        </w:rPr>
        <w:t xml:space="preserve"> in detektorska vrata CEIA</w:t>
      </w:r>
      <w:r w:rsidRPr="009E59E4">
        <w:rPr>
          <w:rFonts w:ascii="Arial" w:hAnsi="Arial" w:cs="Arial"/>
          <w:szCs w:val="20"/>
        </w:rPr>
        <w:t>)</w:t>
      </w:r>
      <w:r w:rsidR="006C198C">
        <w:rPr>
          <w:rFonts w:ascii="Arial" w:hAnsi="Arial" w:cs="Arial"/>
          <w:szCs w:val="20"/>
        </w:rPr>
        <w:t xml:space="preserve"> </w:t>
      </w:r>
      <w:r w:rsidR="00153FEC">
        <w:rPr>
          <w:rFonts w:ascii="Arial" w:hAnsi="Arial" w:cs="Arial"/>
          <w:szCs w:val="20"/>
        </w:rPr>
        <w:t xml:space="preserve">oziroma, jih bomo pred veljavnostjo pogodbe, v primeru, da </w:t>
      </w:r>
      <w:r w:rsidR="00FE7D74">
        <w:rPr>
          <w:rFonts w:ascii="Arial" w:hAnsi="Arial" w:cs="Arial"/>
          <w:szCs w:val="20"/>
        </w:rPr>
        <w:t>nam bo oddajo predmetno javno naročilo</w:t>
      </w:r>
      <w:r w:rsidR="00153FEC">
        <w:rPr>
          <w:rFonts w:ascii="Arial" w:hAnsi="Arial" w:cs="Arial"/>
          <w:szCs w:val="20"/>
        </w:rPr>
        <w:t>, usposobili</w:t>
      </w:r>
      <w:r w:rsidRPr="009E59E4">
        <w:rPr>
          <w:rFonts w:ascii="Arial" w:hAnsi="Arial" w:cs="Arial"/>
          <w:szCs w:val="20"/>
        </w:rPr>
        <w:t>;</w:t>
      </w:r>
    </w:p>
    <w:p w14:paraId="6090C6A7" w14:textId="2C67E156" w:rsidR="002A2B95" w:rsidRPr="009E59E4" w:rsidRDefault="002A2B95" w:rsidP="009E59E4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bomo izvajali storitve varovanja objektov tudi v primeru vojnega ali izrednega stanja in sicer skladno z določili 9. in 10. člena Zakona o obrambi (Uradni list RS, št. 103/04 – uradno prečiščeno besedilo, 95/15, 139/20 in 112/25 – ZSSloV-C) ter drugega odstavka 8. člena Uredbe o kriterijih za razporejanje državljanov(Uradni list RS, št. 80/04).  </w:t>
      </w:r>
    </w:p>
    <w:p w14:paraId="63540CBF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sprejemamo izključno uporabo slovenskega prava, razen določil mednarodnega zasebnega prava, prav tako</w:t>
      </w:r>
      <w:r w:rsidRPr="0037308D">
        <w:rPr>
          <w:rFonts w:ascii="Arial" w:hAnsi="Arial" w:cs="Arial"/>
          <w:szCs w:val="20"/>
        </w:rPr>
        <w:t xml:space="preserve"> sprejemamo pristojnost Državne revizijske komisije in slovensko sodno pristojnost v zvezi s tem javnim naročilom;</w:t>
      </w:r>
    </w:p>
    <w:p w14:paraId="2A79F1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280781FA" w14:textId="2E3820DB" w:rsidR="00D94B7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3A51434E" w14:textId="542C2521" w:rsidR="00911144" w:rsidRPr="003001CA" w:rsidRDefault="00911144" w:rsidP="00045F2F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soglašamo, da v primeru ugotovitve računskih napak v ponudbi le-te naročnik odpravi v skladu z določili sedmega odstavka 89. člena ZJN-3;</w:t>
      </w:r>
    </w:p>
    <w:p w14:paraId="43120BCB" w14:textId="4E853E31" w:rsidR="00D94B7D" w:rsidRPr="003001CA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je veljavnost naše ponudbe </w:t>
      </w:r>
      <w:r w:rsidR="003D77C4">
        <w:rPr>
          <w:rFonts w:ascii="Arial" w:hAnsi="Arial" w:cs="Arial"/>
          <w:szCs w:val="20"/>
        </w:rPr>
        <w:t>9</w:t>
      </w:r>
      <w:r w:rsidRPr="003001CA">
        <w:rPr>
          <w:rFonts w:ascii="Arial" w:hAnsi="Arial" w:cs="Arial"/>
          <w:szCs w:val="20"/>
        </w:rPr>
        <w:t>0 dni od roka za predložitev ponudb</w:t>
      </w:r>
      <w:r w:rsidR="00911144" w:rsidRPr="003001CA">
        <w:rPr>
          <w:rFonts w:ascii="Arial" w:hAnsi="Arial" w:cs="Arial"/>
          <w:szCs w:val="20"/>
        </w:rPr>
        <w:t xml:space="preserve"> in</w:t>
      </w:r>
    </w:p>
    <w:p w14:paraId="265B3886" w14:textId="5E1A9B55" w:rsidR="00D94B7D" w:rsidRPr="003001CA" w:rsidRDefault="00911144" w:rsidP="003001CA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se v celoti strinjamo in sprejemamo pogoje iz dokumentacije o javnem naročilu.</w:t>
      </w:r>
    </w:p>
    <w:p w14:paraId="7A5BBBF4" w14:textId="3942FC1E" w:rsidR="001E44A8" w:rsidRDefault="001E44A8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6C0834C0" w14:textId="3C148CB6" w:rsidR="006A71AC" w:rsidRPr="00A54A8E" w:rsidRDefault="007506E9" w:rsidP="00BF7931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2B4133">
        <w:rPr>
          <w:rFonts w:ascii="Arial" w:hAnsi="Arial" w:cs="Arial"/>
          <w:szCs w:val="20"/>
        </w:rPr>
        <w:t>Ponudnik</w:t>
      </w:r>
      <w:r>
        <w:rPr>
          <w:rFonts w:ascii="Arial" w:hAnsi="Arial" w:cs="Arial"/>
          <w:szCs w:val="20"/>
        </w:rPr>
        <w:t xml:space="preserve">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sectPr w:rsidR="006A71AC" w:rsidRPr="00A54A8E" w:rsidSect="00153FEC">
      <w:footnotePr>
        <w:pos w:val="beneathText"/>
      </w:footnotePr>
      <w:pgSz w:w="11905" w:h="16837" w:code="9"/>
      <w:pgMar w:top="1134" w:right="680" w:bottom="567" w:left="680" w:header="851" w:footer="69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2EB7" w14:textId="77777777" w:rsidR="004D1FAE" w:rsidRDefault="004D1FAE">
      <w:r>
        <w:separator/>
      </w:r>
    </w:p>
  </w:endnote>
  <w:endnote w:type="continuationSeparator" w:id="0">
    <w:p w14:paraId="6BDDA123" w14:textId="77777777" w:rsidR="004D1FAE" w:rsidRDefault="004D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F245A3" w14:paraId="3069EC8E" w14:textId="77777777">
      <w:tc>
        <w:tcPr>
          <w:tcW w:w="9639" w:type="dxa"/>
        </w:tcPr>
        <w:p w14:paraId="10EB4EF0" w14:textId="0C100120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E7D7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E7D74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BF8624D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DF3E1" w14:textId="77777777" w:rsidR="004D1FAE" w:rsidRDefault="004D1FAE">
      <w:r>
        <w:separator/>
      </w:r>
    </w:p>
  </w:footnote>
  <w:footnote w:type="continuationSeparator" w:id="0">
    <w:p w14:paraId="2F74E538" w14:textId="77777777" w:rsidR="004D1FAE" w:rsidRDefault="004D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EC8C" w14:textId="613D5924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="00D51CD8">
      <w:rPr>
        <w:rFonts w:ascii="Arial" w:hAnsi="Arial" w:cs="Arial"/>
        <w:sz w:val="16"/>
        <w:szCs w:val="16"/>
      </w:rPr>
      <w:t xml:space="preserve">: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AF79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38E7A6B3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A8902F84"/>
    <w:lvl w:ilvl="0" w:tplc="1C7285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3C2672"/>
    <w:multiLevelType w:val="hybridMultilevel"/>
    <w:tmpl w:val="1FCC42CA"/>
    <w:lvl w:ilvl="0" w:tplc="F2C292AA">
      <w:numFmt w:val="bullet"/>
      <w:lvlText w:val="-"/>
      <w:lvlJc w:val="left"/>
      <w:pPr>
        <w:ind w:left="720" w:hanging="360"/>
      </w:pPr>
      <w:rPr>
        <w:rFonts w:ascii="Calibri" w:eastAsia="MS ??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90FC2"/>
    <w:multiLevelType w:val="hybridMultilevel"/>
    <w:tmpl w:val="6F4AD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0"/>
  </w:num>
  <w:num w:numId="8">
    <w:abstractNumId w:val="20"/>
  </w:num>
  <w:num w:numId="9">
    <w:abstractNumId w:val="19"/>
  </w:num>
  <w:num w:numId="10">
    <w:abstractNumId w:val="32"/>
  </w:num>
  <w:num w:numId="11">
    <w:abstractNumId w:val="38"/>
  </w:num>
  <w:num w:numId="12">
    <w:abstractNumId w:val="21"/>
  </w:num>
  <w:num w:numId="13">
    <w:abstractNumId w:val="27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9"/>
  </w:num>
  <w:num w:numId="20">
    <w:abstractNumId w:val="6"/>
  </w:num>
  <w:num w:numId="21">
    <w:abstractNumId w:val="35"/>
  </w:num>
  <w:num w:numId="22">
    <w:abstractNumId w:val="25"/>
  </w:num>
  <w:num w:numId="23">
    <w:abstractNumId w:val="26"/>
  </w:num>
  <w:num w:numId="24">
    <w:abstractNumId w:val="11"/>
  </w:num>
  <w:num w:numId="25">
    <w:abstractNumId w:val="33"/>
  </w:num>
  <w:num w:numId="26">
    <w:abstractNumId w:val="8"/>
  </w:num>
  <w:num w:numId="27">
    <w:abstractNumId w:val="31"/>
  </w:num>
  <w:num w:numId="28">
    <w:abstractNumId w:val="7"/>
  </w:num>
  <w:num w:numId="29">
    <w:abstractNumId w:val="37"/>
  </w:num>
  <w:num w:numId="30">
    <w:abstractNumId w:val="23"/>
  </w:num>
  <w:num w:numId="31">
    <w:abstractNumId w:val="34"/>
  </w:num>
  <w:num w:numId="32">
    <w:abstractNumId w:val="9"/>
  </w:num>
  <w:num w:numId="33">
    <w:abstractNumId w:val="12"/>
  </w:num>
  <w:num w:numId="34">
    <w:abstractNumId w:val="39"/>
  </w:num>
  <w:num w:numId="35">
    <w:abstractNumId w:val="28"/>
  </w:num>
  <w:num w:numId="36">
    <w:abstractNumId w:val="30"/>
  </w:num>
  <w:num w:numId="37">
    <w:abstractNumId w:val="22"/>
  </w:num>
  <w:num w:numId="38">
    <w:abstractNumId w:val="17"/>
  </w:num>
  <w:num w:numId="39">
    <w:abstractNumId w:val="18"/>
  </w:num>
  <w:num w:numId="40">
    <w:abstractNumId w:val="36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317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26CD"/>
    <w:rsid w:val="00016FC8"/>
    <w:rsid w:val="000176AA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5F2F"/>
    <w:rsid w:val="0004794E"/>
    <w:rsid w:val="00050848"/>
    <w:rsid w:val="00051965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325"/>
    <w:rsid w:val="000925F9"/>
    <w:rsid w:val="000A20A8"/>
    <w:rsid w:val="000A2849"/>
    <w:rsid w:val="000B09B2"/>
    <w:rsid w:val="000B1593"/>
    <w:rsid w:val="000B3A4B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5A53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656E"/>
    <w:rsid w:val="001279D6"/>
    <w:rsid w:val="00130B30"/>
    <w:rsid w:val="00133855"/>
    <w:rsid w:val="00133F79"/>
    <w:rsid w:val="001356B5"/>
    <w:rsid w:val="001360A1"/>
    <w:rsid w:val="00151506"/>
    <w:rsid w:val="00152C0B"/>
    <w:rsid w:val="00153FEC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91F2B"/>
    <w:rsid w:val="001A2B1E"/>
    <w:rsid w:val="001A4CAC"/>
    <w:rsid w:val="001B217A"/>
    <w:rsid w:val="001B23EC"/>
    <w:rsid w:val="001B5775"/>
    <w:rsid w:val="001B738E"/>
    <w:rsid w:val="001C0BC2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E44A8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627CE"/>
    <w:rsid w:val="00270241"/>
    <w:rsid w:val="00271021"/>
    <w:rsid w:val="00276D96"/>
    <w:rsid w:val="00290647"/>
    <w:rsid w:val="002906C6"/>
    <w:rsid w:val="00294DBE"/>
    <w:rsid w:val="00296476"/>
    <w:rsid w:val="00297966"/>
    <w:rsid w:val="002A2B95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F6E6C"/>
    <w:rsid w:val="003001CA"/>
    <w:rsid w:val="003012BB"/>
    <w:rsid w:val="00306E0A"/>
    <w:rsid w:val="003140E5"/>
    <w:rsid w:val="00324366"/>
    <w:rsid w:val="00325FD9"/>
    <w:rsid w:val="00334381"/>
    <w:rsid w:val="00337E24"/>
    <w:rsid w:val="00345694"/>
    <w:rsid w:val="003501AE"/>
    <w:rsid w:val="003510B5"/>
    <w:rsid w:val="0035388C"/>
    <w:rsid w:val="003559B9"/>
    <w:rsid w:val="003618F8"/>
    <w:rsid w:val="00363DB4"/>
    <w:rsid w:val="00363EBD"/>
    <w:rsid w:val="0036635C"/>
    <w:rsid w:val="0036795A"/>
    <w:rsid w:val="003700DB"/>
    <w:rsid w:val="00373176"/>
    <w:rsid w:val="00380D29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4767"/>
    <w:rsid w:val="003B651A"/>
    <w:rsid w:val="003B745B"/>
    <w:rsid w:val="003C4CAB"/>
    <w:rsid w:val="003C62B7"/>
    <w:rsid w:val="003D05FD"/>
    <w:rsid w:val="003D77C4"/>
    <w:rsid w:val="003E1E2F"/>
    <w:rsid w:val="003E3106"/>
    <w:rsid w:val="003E37A8"/>
    <w:rsid w:val="003F015A"/>
    <w:rsid w:val="003F087F"/>
    <w:rsid w:val="003F7816"/>
    <w:rsid w:val="00402BB5"/>
    <w:rsid w:val="00403644"/>
    <w:rsid w:val="00404B88"/>
    <w:rsid w:val="0040746E"/>
    <w:rsid w:val="004079E7"/>
    <w:rsid w:val="00407F1E"/>
    <w:rsid w:val="00410285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BC3"/>
    <w:rsid w:val="00433CAA"/>
    <w:rsid w:val="00435AF2"/>
    <w:rsid w:val="004371AE"/>
    <w:rsid w:val="00444FB8"/>
    <w:rsid w:val="00457C65"/>
    <w:rsid w:val="00460234"/>
    <w:rsid w:val="00460A7A"/>
    <w:rsid w:val="00461142"/>
    <w:rsid w:val="0046546B"/>
    <w:rsid w:val="004661A3"/>
    <w:rsid w:val="00471F54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D1FAE"/>
    <w:rsid w:val="004D3251"/>
    <w:rsid w:val="004D597A"/>
    <w:rsid w:val="004D67B3"/>
    <w:rsid w:val="004D70FC"/>
    <w:rsid w:val="004E134C"/>
    <w:rsid w:val="004E1CAC"/>
    <w:rsid w:val="004E448A"/>
    <w:rsid w:val="004F0770"/>
    <w:rsid w:val="004F3CFB"/>
    <w:rsid w:val="004F3D7D"/>
    <w:rsid w:val="004F7447"/>
    <w:rsid w:val="00500633"/>
    <w:rsid w:val="005043ED"/>
    <w:rsid w:val="00504797"/>
    <w:rsid w:val="0050487D"/>
    <w:rsid w:val="00507025"/>
    <w:rsid w:val="0051017B"/>
    <w:rsid w:val="00510CD8"/>
    <w:rsid w:val="00510F09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37BF7"/>
    <w:rsid w:val="005408CC"/>
    <w:rsid w:val="00543F70"/>
    <w:rsid w:val="0054413E"/>
    <w:rsid w:val="0054462E"/>
    <w:rsid w:val="00545327"/>
    <w:rsid w:val="00545381"/>
    <w:rsid w:val="005470D3"/>
    <w:rsid w:val="00547A3C"/>
    <w:rsid w:val="00551942"/>
    <w:rsid w:val="00555709"/>
    <w:rsid w:val="0055723A"/>
    <w:rsid w:val="00557986"/>
    <w:rsid w:val="00561C5D"/>
    <w:rsid w:val="00563641"/>
    <w:rsid w:val="005666A9"/>
    <w:rsid w:val="00566E40"/>
    <w:rsid w:val="00567D08"/>
    <w:rsid w:val="005713E0"/>
    <w:rsid w:val="00572DAC"/>
    <w:rsid w:val="00577E0A"/>
    <w:rsid w:val="00581F18"/>
    <w:rsid w:val="00587D1A"/>
    <w:rsid w:val="00587E51"/>
    <w:rsid w:val="005938B9"/>
    <w:rsid w:val="00597807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07826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2DBC"/>
    <w:rsid w:val="006936C3"/>
    <w:rsid w:val="00693C31"/>
    <w:rsid w:val="00695442"/>
    <w:rsid w:val="00696570"/>
    <w:rsid w:val="00697015"/>
    <w:rsid w:val="006A0B70"/>
    <w:rsid w:val="006A1DBA"/>
    <w:rsid w:val="006A2C86"/>
    <w:rsid w:val="006A5DD4"/>
    <w:rsid w:val="006A71AC"/>
    <w:rsid w:val="006B45F1"/>
    <w:rsid w:val="006B6D6C"/>
    <w:rsid w:val="006B755D"/>
    <w:rsid w:val="006C0E32"/>
    <w:rsid w:val="006C198C"/>
    <w:rsid w:val="006C2264"/>
    <w:rsid w:val="006C3D2C"/>
    <w:rsid w:val="006D166B"/>
    <w:rsid w:val="006D260C"/>
    <w:rsid w:val="006D50C5"/>
    <w:rsid w:val="006E66D8"/>
    <w:rsid w:val="006F1183"/>
    <w:rsid w:val="006F3365"/>
    <w:rsid w:val="006F7D80"/>
    <w:rsid w:val="00702121"/>
    <w:rsid w:val="007025D5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3E09"/>
    <w:rsid w:val="00786536"/>
    <w:rsid w:val="0079322A"/>
    <w:rsid w:val="00795092"/>
    <w:rsid w:val="007962DB"/>
    <w:rsid w:val="00796F83"/>
    <w:rsid w:val="007A0766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09C3"/>
    <w:rsid w:val="00801549"/>
    <w:rsid w:val="008019CD"/>
    <w:rsid w:val="0080252A"/>
    <w:rsid w:val="00802A2D"/>
    <w:rsid w:val="008048CD"/>
    <w:rsid w:val="00805894"/>
    <w:rsid w:val="00811EE7"/>
    <w:rsid w:val="00814606"/>
    <w:rsid w:val="00814FCB"/>
    <w:rsid w:val="00815D3A"/>
    <w:rsid w:val="00815FB4"/>
    <w:rsid w:val="0082183C"/>
    <w:rsid w:val="008244C2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85301"/>
    <w:rsid w:val="00890399"/>
    <w:rsid w:val="00890CCE"/>
    <w:rsid w:val="00890D3C"/>
    <w:rsid w:val="008919E4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469E"/>
    <w:rsid w:val="008F525D"/>
    <w:rsid w:val="008F599E"/>
    <w:rsid w:val="008F5A8A"/>
    <w:rsid w:val="008F7B38"/>
    <w:rsid w:val="00900581"/>
    <w:rsid w:val="009007CE"/>
    <w:rsid w:val="00907950"/>
    <w:rsid w:val="00911144"/>
    <w:rsid w:val="009111A1"/>
    <w:rsid w:val="009125D6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044"/>
    <w:rsid w:val="00944A84"/>
    <w:rsid w:val="00950040"/>
    <w:rsid w:val="00952C6D"/>
    <w:rsid w:val="00962D8F"/>
    <w:rsid w:val="0097193A"/>
    <w:rsid w:val="0097474D"/>
    <w:rsid w:val="00975954"/>
    <w:rsid w:val="00977888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97EBF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E59E4"/>
    <w:rsid w:val="009F0D0A"/>
    <w:rsid w:val="009F19D9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0DFE"/>
    <w:rsid w:val="00A3139E"/>
    <w:rsid w:val="00A32CCE"/>
    <w:rsid w:val="00A33A33"/>
    <w:rsid w:val="00A33F4E"/>
    <w:rsid w:val="00A353F7"/>
    <w:rsid w:val="00A40997"/>
    <w:rsid w:val="00A4341D"/>
    <w:rsid w:val="00A52A1F"/>
    <w:rsid w:val="00A53339"/>
    <w:rsid w:val="00A54A8E"/>
    <w:rsid w:val="00A6564F"/>
    <w:rsid w:val="00A71292"/>
    <w:rsid w:val="00A718EA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5BD9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2C47"/>
    <w:rsid w:val="00AF4E60"/>
    <w:rsid w:val="00AF7A39"/>
    <w:rsid w:val="00B00D3C"/>
    <w:rsid w:val="00B04FF6"/>
    <w:rsid w:val="00B0551F"/>
    <w:rsid w:val="00B058D1"/>
    <w:rsid w:val="00B06501"/>
    <w:rsid w:val="00B16952"/>
    <w:rsid w:val="00B2151A"/>
    <w:rsid w:val="00B235B4"/>
    <w:rsid w:val="00B26CAD"/>
    <w:rsid w:val="00B33B38"/>
    <w:rsid w:val="00B350F1"/>
    <w:rsid w:val="00B37874"/>
    <w:rsid w:val="00B40ED4"/>
    <w:rsid w:val="00B42700"/>
    <w:rsid w:val="00B4570C"/>
    <w:rsid w:val="00B460B7"/>
    <w:rsid w:val="00B62DD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C5214"/>
    <w:rsid w:val="00BD0E95"/>
    <w:rsid w:val="00BD1B09"/>
    <w:rsid w:val="00BD358D"/>
    <w:rsid w:val="00BD5070"/>
    <w:rsid w:val="00BD5923"/>
    <w:rsid w:val="00BD5FF9"/>
    <w:rsid w:val="00BD7C3F"/>
    <w:rsid w:val="00BE1BCB"/>
    <w:rsid w:val="00BF10E1"/>
    <w:rsid w:val="00BF78FD"/>
    <w:rsid w:val="00BF7931"/>
    <w:rsid w:val="00C0753C"/>
    <w:rsid w:val="00C14CD5"/>
    <w:rsid w:val="00C152EB"/>
    <w:rsid w:val="00C153ED"/>
    <w:rsid w:val="00C20CAB"/>
    <w:rsid w:val="00C27117"/>
    <w:rsid w:val="00C304EE"/>
    <w:rsid w:val="00C326A2"/>
    <w:rsid w:val="00C32BA6"/>
    <w:rsid w:val="00C330A4"/>
    <w:rsid w:val="00C35436"/>
    <w:rsid w:val="00C35CC4"/>
    <w:rsid w:val="00C46A81"/>
    <w:rsid w:val="00C46AFD"/>
    <w:rsid w:val="00C52F67"/>
    <w:rsid w:val="00C66003"/>
    <w:rsid w:val="00C700D9"/>
    <w:rsid w:val="00C70EC8"/>
    <w:rsid w:val="00C7212F"/>
    <w:rsid w:val="00C734F6"/>
    <w:rsid w:val="00C75DAD"/>
    <w:rsid w:val="00C810B2"/>
    <w:rsid w:val="00C83018"/>
    <w:rsid w:val="00C919F7"/>
    <w:rsid w:val="00C94A05"/>
    <w:rsid w:val="00C95191"/>
    <w:rsid w:val="00C9641B"/>
    <w:rsid w:val="00C9767A"/>
    <w:rsid w:val="00CA017E"/>
    <w:rsid w:val="00CA058A"/>
    <w:rsid w:val="00CA2792"/>
    <w:rsid w:val="00CA4AD4"/>
    <w:rsid w:val="00CA4F38"/>
    <w:rsid w:val="00CA580B"/>
    <w:rsid w:val="00CA62A6"/>
    <w:rsid w:val="00CB0423"/>
    <w:rsid w:val="00CC53D1"/>
    <w:rsid w:val="00CC678A"/>
    <w:rsid w:val="00CE17AC"/>
    <w:rsid w:val="00CE2BF7"/>
    <w:rsid w:val="00CE2FDC"/>
    <w:rsid w:val="00CE37C2"/>
    <w:rsid w:val="00CE535A"/>
    <w:rsid w:val="00CE7874"/>
    <w:rsid w:val="00CF10FD"/>
    <w:rsid w:val="00CF12FF"/>
    <w:rsid w:val="00CF2296"/>
    <w:rsid w:val="00CF60A7"/>
    <w:rsid w:val="00D02AFB"/>
    <w:rsid w:val="00D02DA7"/>
    <w:rsid w:val="00D05CF6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1CD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E6115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160E0"/>
    <w:rsid w:val="00E223F7"/>
    <w:rsid w:val="00E32CC3"/>
    <w:rsid w:val="00E378CE"/>
    <w:rsid w:val="00E37E3E"/>
    <w:rsid w:val="00E43F7F"/>
    <w:rsid w:val="00E44A43"/>
    <w:rsid w:val="00E4626F"/>
    <w:rsid w:val="00E465E2"/>
    <w:rsid w:val="00E47224"/>
    <w:rsid w:val="00E50451"/>
    <w:rsid w:val="00E52A8D"/>
    <w:rsid w:val="00E55804"/>
    <w:rsid w:val="00E61468"/>
    <w:rsid w:val="00E62B8B"/>
    <w:rsid w:val="00E656D1"/>
    <w:rsid w:val="00E70FC5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0218"/>
    <w:rsid w:val="00EA1134"/>
    <w:rsid w:val="00EA20C8"/>
    <w:rsid w:val="00EA34C2"/>
    <w:rsid w:val="00EA799B"/>
    <w:rsid w:val="00EB2753"/>
    <w:rsid w:val="00EB671C"/>
    <w:rsid w:val="00EC2EA4"/>
    <w:rsid w:val="00EC2EE6"/>
    <w:rsid w:val="00EC3DAE"/>
    <w:rsid w:val="00ED29B3"/>
    <w:rsid w:val="00ED460B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45A3"/>
    <w:rsid w:val="00F2508F"/>
    <w:rsid w:val="00F27D0B"/>
    <w:rsid w:val="00F30240"/>
    <w:rsid w:val="00F30D7A"/>
    <w:rsid w:val="00F317C1"/>
    <w:rsid w:val="00F32883"/>
    <w:rsid w:val="00F360D1"/>
    <w:rsid w:val="00F4778B"/>
    <w:rsid w:val="00F51919"/>
    <w:rsid w:val="00F604D8"/>
    <w:rsid w:val="00F60E89"/>
    <w:rsid w:val="00F6122F"/>
    <w:rsid w:val="00F61B3D"/>
    <w:rsid w:val="00F6364A"/>
    <w:rsid w:val="00F72EA2"/>
    <w:rsid w:val="00F73BE9"/>
    <w:rsid w:val="00F7711B"/>
    <w:rsid w:val="00F81293"/>
    <w:rsid w:val="00F832F8"/>
    <w:rsid w:val="00F8370E"/>
    <w:rsid w:val="00F8460F"/>
    <w:rsid w:val="00F95398"/>
    <w:rsid w:val="00FB1E54"/>
    <w:rsid w:val="00FB2487"/>
    <w:rsid w:val="00FB2558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AC1"/>
    <w:rsid w:val="00FE2C18"/>
    <w:rsid w:val="00FE374E"/>
    <w:rsid w:val="00FE4625"/>
    <w:rsid w:val="00FE7D74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7D4D2B70"/>
  <w15:docId w15:val="{DDB7340B-8762-45B3-B597-B926B6C7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  <w:style w:type="character" w:styleId="Strong">
    <w:name w:val="Strong"/>
    <w:uiPriority w:val="22"/>
    <w:qFormat/>
    <w:rsid w:val="00306E0A"/>
    <w:rPr>
      <w:b/>
      <w:bCs/>
    </w:rPr>
  </w:style>
  <w:style w:type="table" w:customStyle="1" w:styleId="TableGrid1">
    <w:name w:val="Table Grid1"/>
    <w:basedOn w:val="TableNormal"/>
    <w:next w:val="TableGrid"/>
    <w:rsid w:val="00306E0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2A2B95"/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5BCAB-B074-4A8B-B99A-075AF868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1881</Words>
  <Characters>10727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PRAETOR</dc:creator>
  <cp:keywords/>
  <dc:description/>
  <cp:lastModifiedBy>Tanja Pivk</cp:lastModifiedBy>
  <cp:revision>3</cp:revision>
  <cp:lastPrinted>2022-11-15T09:34:00Z</cp:lastPrinted>
  <dcterms:created xsi:type="dcterms:W3CDTF">2026-04-21T14:46:00Z</dcterms:created>
  <dcterms:modified xsi:type="dcterms:W3CDTF">2026-04-21T14:50:00Z</dcterms:modified>
</cp:coreProperties>
</file>